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571D4" w14:textId="77777777" w:rsidR="007B02E5" w:rsidRPr="0014054F" w:rsidRDefault="007B02E5" w:rsidP="003158D9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14054F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931"/>
      </w:tblGrid>
      <w:tr w:rsidR="007B02E5" w:rsidRPr="0014054F" w14:paraId="5FA08CD4" w14:textId="77777777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89AF" w14:textId="77777777" w:rsidR="007B02E5" w:rsidRPr="0014054F" w:rsidRDefault="007B02E5" w:rsidP="003158D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0AFD34" w14:textId="1E8AB602" w:rsidR="007B02E5" w:rsidRPr="0014054F" w:rsidRDefault="003002F3" w:rsidP="003158D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0</w:t>
            </w:r>
            <w:r w:rsidR="00501468"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215</w:t>
            </w: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-3EDUM-2.1</w:t>
            </w:r>
            <w:r w:rsidR="00501468"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3</w:t>
            </w: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-ZMR</w:t>
            </w:r>
            <w:r w:rsidR="00501468"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M</w:t>
            </w:r>
          </w:p>
        </w:tc>
      </w:tr>
      <w:tr w:rsidR="007B02E5" w:rsidRPr="0014054F" w14:paraId="18C428F1" w14:textId="77777777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79229" w14:textId="77777777" w:rsidR="007B02E5" w:rsidRPr="0014054F" w:rsidRDefault="007B02E5" w:rsidP="003158D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EED03" w14:textId="77777777" w:rsidR="007B02E5" w:rsidRPr="0014054F" w:rsidRDefault="007B02E5" w:rsidP="003158D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755D3" w14:textId="77777777" w:rsidR="007B02E5" w:rsidRPr="0014054F" w:rsidRDefault="006C7049" w:rsidP="003158D9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Zajęcia muzyczno-</w:t>
            </w:r>
            <w:r w:rsidR="007B02E5" w:rsidRPr="0014054F">
              <w:rPr>
                <w:rFonts w:ascii="Garamond" w:hAnsi="Garamond"/>
                <w:b/>
                <w:sz w:val="18"/>
                <w:szCs w:val="18"/>
              </w:rPr>
              <w:t xml:space="preserve">ruchowe z metodyką </w:t>
            </w:r>
          </w:p>
        </w:tc>
      </w:tr>
      <w:tr w:rsidR="007B02E5" w:rsidRPr="00080CA5" w14:paraId="5041E975" w14:textId="77777777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35C40" w14:textId="77777777" w:rsidR="007B02E5" w:rsidRPr="0014054F" w:rsidRDefault="007B02E5" w:rsidP="003158D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6CDA7" w14:textId="77777777" w:rsidR="007B02E5" w:rsidRPr="0014054F" w:rsidRDefault="007B02E5" w:rsidP="003158D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C67AC" w14:textId="77777777" w:rsidR="007B02E5" w:rsidRPr="0014054F" w:rsidRDefault="000D04FC" w:rsidP="003158D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>Music and movement activities with teaching methods</w:t>
            </w:r>
          </w:p>
        </w:tc>
      </w:tr>
    </w:tbl>
    <w:p w14:paraId="0BA5FB48" w14:textId="77777777" w:rsidR="007B02E5" w:rsidRPr="0014054F" w:rsidRDefault="007B02E5" w:rsidP="003158D9">
      <w:pPr>
        <w:rPr>
          <w:rFonts w:ascii="Garamond" w:hAnsi="Garamond"/>
          <w:sz w:val="18"/>
          <w:szCs w:val="18"/>
          <w:lang w:val="en-US"/>
        </w:rPr>
      </w:pPr>
    </w:p>
    <w:p w14:paraId="79A5C175" w14:textId="77777777" w:rsidR="00F731A0" w:rsidRPr="0014054F" w:rsidRDefault="00F731A0" w:rsidP="00F731A0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sz w:val="18"/>
          <w:szCs w:val="18"/>
        </w:rPr>
      </w:pPr>
      <w:bookmarkStart w:id="0" w:name="_Hlk35119260"/>
      <w:r w:rsidRPr="0014054F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8"/>
        <w:gridCol w:w="4968"/>
      </w:tblGrid>
      <w:tr w:rsidR="00F731A0" w:rsidRPr="0014054F" w14:paraId="1BAD4323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BB092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1AFAC" w14:textId="77777777" w:rsidR="00F731A0" w:rsidRPr="0014054F" w:rsidRDefault="00F731A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F731A0" w:rsidRPr="0014054F" w14:paraId="19F72F02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54D89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C66F9" w14:textId="77777777" w:rsidR="00F731A0" w:rsidRPr="0014054F" w:rsidRDefault="00F731A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F731A0" w:rsidRPr="0014054F" w14:paraId="59A9DBF1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31D51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8921A" w14:textId="77777777" w:rsidR="00F731A0" w:rsidRPr="0014054F" w:rsidRDefault="00F731A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F731A0" w:rsidRPr="0014054F" w14:paraId="44243484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786FD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27AF6" w14:textId="77777777" w:rsidR="00F731A0" w:rsidRPr="0014054F" w:rsidRDefault="00F731A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F731A0" w:rsidRPr="0014054F" w14:paraId="455550BA" w14:textId="77777777" w:rsidTr="0025173F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F7D40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4DD29" w14:textId="77777777" w:rsidR="00F731A0" w:rsidRPr="0014054F" w:rsidRDefault="00782A91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mgr Anna Grochulska</w:t>
            </w:r>
          </w:p>
        </w:tc>
      </w:tr>
      <w:tr w:rsidR="00F731A0" w:rsidRPr="0014054F" w14:paraId="4C9C1AAE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6B972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54E5D" w14:textId="77777777" w:rsidR="00F731A0" w:rsidRPr="0014054F" w:rsidRDefault="0000000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hyperlink r:id="rId5" w:history="1">
              <w:r w:rsidR="00782A91" w:rsidRPr="0014054F">
                <w:rPr>
                  <w:rStyle w:val="Hipercze"/>
                  <w:rFonts w:ascii="Garamond" w:hAnsi="Garamond"/>
                  <w:sz w:val="18"/>
                  <w:szCs w:val="18"/>
                </w:rPr>
                <w:t>anna.grochulska@ujk.edu.pl</w:t>
              </w:r>
            </w:hyperlink>
          </w:p>
        </w:tc>
      </w:tr>
    </w:tbl>
    <w:p w14:paraId="1BB85756" w14:textId="77777777" w:rsidR="00F731A0" w:rsidRPr="0014054F" w:rsidRDefault="00F731A0" w:rsidP="00F731A0">
      <w:pPr>
        <w:rPr>
          <w:rFonts w:ascii="Garamond" w:hAnsi="Garamond"/>
          <w:sz w:val="18"/>
          <w:szCs w:val="18"/>
        </w:rPr>
      </w:pPr>
    </w:p>
    <w:p w14:paraId="09FB34B8" w14:textId="77777777" w:rsidR="00F731A0" w:rsidRPr="0014054F" w:rsidRDefault="00F731A0" w:rsidP="00F731A0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sz w:val="18"/>
          <w:szCs w:val="18"/>
        </w:rPr>
      </w:pPr>
      <w:r w:rsidRPr="0014054F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8"/>
        <w:gridCol w:w="4708"/>
      </w:tblGrid>
      <w:tr w:rsidR="00F731A0" w:rsidRPr="0014054F" w14:paraId="65817C4D" w14:textId="77777777" w:rsidTr="0025173F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22C59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BF9F9" w14:textId="77777777" w:rsidR="00F731A0" w:rsidRPr="0014054F" w:rsidRDefault="00F731A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F731A0" w:rsidRPr="0014054F" w14:paraId="6D966964" w14:textId="77777777" w:rsidTr="0025173F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94AD" w14:textId="77777777" w:rsidR="00F731A0" w:rsidRPr="0014054F" w:rsidRDefault="00F731A0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909B" w14:textId="77777777" w:rsidR="00F731A0" w:rsidRPr="0014054F" w:rsidRDefault="00F731A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3E560E6D" w14:textId="77777777" w:rsidR="00F731A0" w:rsidRPr="0014054F" w:rsidRDefault="00F731A0" w:rsidP="00F731A0">
      <w:pPr>
        <w:rPr>
          <w:rFonts w:ascii="Garamond" w:hAnsi="Garamond"/>
          <w:sz w:val="18"/>
          <w:szCs w:val="18"/>
        </w:rPr>
      </w:pPr>
    </w:p>
    <w:p w14:paraId="0674310F" w14:textId="77777777" w:rsidR="00F731A0" w:rsidRPr="0014054F" w:rsidRDefault="00F731A0" w:rsidP="00F731A0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b/>
          <w:sz w:val="18"/>
          <w:szCs w:val="18"/>
        </w:rPr>
      </w:pPr>
      <w:r w:rsidRPr="0014054F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418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526"/>
        <w:gridCol w:w="1341"/>
        <w:gridCol w:w="6551"/>
      </w:tblGrid>
      <w:tr w:rsidR="00A001E5" w:rsidRPr="0014054F" w14:paraId="46ECDFA3" w14:textId="77777777" w:rsidTr="00EF52B5"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End w:id="0"/>
          <w:p w14:paraId="328ACE8A" w14:textId="77777777" w:rsidR="00A001E5" w:rsidRPr="0014054F" w:rsidRDefault="00A001E5" w:rsidP="00562415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23F8E" w14:textId="240BBAD4" w:rsidR="00A001E5" w:rsidRPr="0014054F" w:rsidRDefault="00A001E5" w:rsidP="007435C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A001E5" w:rsidRPr="0014054F" w14:paraId="52BCA62C" w14:textId="77777777" w:rsidTr="00EF52B5"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3AC6" w14:textId="77777777" w:rsidR="00A001E5" w:rsidRPr="0014054F" w:rsidRDefault="00A001E5" w:rsidP="00562415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6723" w14:textId="79F5E162" w:rsidR="00A001E5" w:rsidRPr="0014054F" w:rsidRDefault="00A001E5" w:rsidP="00A001E5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Zajęcia tradycyjne w pomieszczeniu dydaktycznym UJK</w:t>
            </w:r>
          </w:p>
        </w:tc>
      </w:tr>
      <w:tr w:rsidR="00A001E5" w:rsidRPr="0014054F" w14:paraId="32ABE4F2" w14:textId="77777777" w:rsidTr="00EF52B5"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FB496" w14:textId="77777777" w:rsidR="00A001E5" w:rsidRPr="0014054F" w:rsidRDefault="00A001E5" w:rsidP="00562415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FA6B9" w14:textId="3A144C3B" w:rsidR="00A001E5" w:rsidRPr="0014054F" w:rsidRDefault="00A001E5" w:rsidP="00A001E5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Zaliczenie z oceną</w:t>
            </w:r>
            <w:r w:rsidR="00471D55" w:rsidRPr="0014054F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466DBD">
              <w:rPr>
                <w:rFonts w:ascii="Garamond" w:hAnsi="Garamond"/>
                <w:sz w:val="18"/>
                <w:szCs w:val="18"/>
              </w:rPr>
              <w:t>(</w:t>
            </w:r>
            <w:proofErr w:type="spellStart"/>
            <w:r w:rsidR="00471D55" w:rsidRPr="0014054F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471D55" w:rsidRPr="0014054F">
              <w:rPr>
                <w:rFonts w:ascii="Garamond" w:hAnsi="Garamond"/>
                <w:sz w:val="18"/>
                <w:szCs w:val="18"/>
              </w:rPr>
              <w:t>. 1-4</w:t>
            </w:r>
            <w:r w:rsidR="00466DBD">
              <w:rPr>
                <w:rFonts w:ascii="Garamond" w:hAnsi="Garamond"/>
                <w:sz w:val="18"/>
                <w:szCs w:val="18"/>
              </w:rPr>
              <w:t>)</w:t>
            </w:r>
          </w:p>
        </w:tc>
      </w:tr>
      <w:tr w:rsidR="00A001E5" w:rsidRPr="0014054F" w14:paraId="53BE4B61" w14:textId="77777777" w:rsidTr="00EF52B5">
        <w:tc>
          <w:tcPr>
            <w:tcW w:w="2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AD44F" w14:textId="77777777" w:rsidR="00A001E5" w:rsidRPr="0014054F" w:rsidRDefault="00A001E5" w:rsidP="00562415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F9D9D" w14:textId="77777777" w:rsidR="00A001E5" w:rsidRPr="0014054F" w:rsidRDefault="00A001E5" w:rsidP="00A001E5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Metody praktyczne:</w:t>
            </w:r>
            <w:r w:rsidR="00865E77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ćwiczenia, zajęcia praktyczne</w:t>
            </w:r>
          </w:p>
        </w:tc>
      </w:tr>
      <w:tr w:rsidR="00A001E5" w:rsidRPr="0014054F" w14:paraId="7554C252" w14:textId="77777777" w:rsidTr="00EF52B5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E9CAF" w14:textId="77777777" w:rsidR="00A001E5" w:rsidRPr="0014054F" w:rsidRDefault="00A001E5" w:rsidP="00562415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DB440" w14:textId="77777777" w:rsidR="00A001E5" w:rsidRPr="0014054F" w:rsidRDefault="00A001E5" w:rsidP="00A001E5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B7764" w14:textId="77777777" w:rsidR="00A001E5" w:rsidRPr="0014054F" w:rsidRDefault="00A001E5" w:rsidP="00A001E5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Smoczyńska U., „</w:t>
            </w:r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>Kalendarz muzyczny w przedszkolu”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 Warszawa 2012</w:t>
            </w:r>
          </w:p>
          <w:p w14:paraId="76101A75" w14:textId="77777777" w:rsidR="00A001E5" w:rsidRPr="0014054F" w:rsidRDefault="00A001E5" w:rsidP="00A001E5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Domań</w:t>
            </w:r>
            <w:proofErr w:type="spellEnd"/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 R., </w:t>
            </w:r>
            <w:proofErr w:type="spellStart"/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Biśto</w:t>
            </w:r>
            <w:proofErr w:type="spellEnd"/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 I., Kaszyca J., </w:t>
            </w:r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Tańce, pląsy i zabawy przy muzyce dla dzieci w wieku przedszkolnym, 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Lublin 2003</w:t>
            </w:r>
          </w:p>
          <w:p w14:paraId="62D3E041" w14:textId="77777777" w:rsidR="00A001E5" w:rsidRPr="0014054F" w:rsidRDefault="00A001E5" w:rsidP="00A001E5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Sztejnbis-Zdyb J., Pawłowska A., </w:t>
            </w:r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Słucham i gram, 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Kielce 2011</w:t>
            </w:r>
          </w:p>
          <w:p w14:paraId="754F113A" w14:textId="77777777" w:rsidR="00A001E5" w:rsidRPr="0014054F" w:rsidRDefault="00A001E5" w:rsidP="00CC376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Stadnicka </w:t>
            </w:r>
            <w:proofErr w:type="spellStart"/>
            <w:proofErr w:type="gramStart"/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J.,</w:t>
            </w:r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>Terapia</w:t>
            </w:r>
            <w:proofErr w:type="spellEnd"/>
            <w:proofErr w:type="gramEnd"/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 dzieci muzyką, ruchem, mową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,  Warszawa 1998</w:t>
            </w:r>
          </w:p>
        </w:tc>
      </w:tr>
      <w:tr w:rsidR="00A001E5" w:rsidRPr="0014054F" w14:paraId="1A47E086" w14:textId="77777777" w:rsidTr="00EF52B5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FC57D" w14:textId="77777777" w:rsidR="00A001E5" w:rsidRPr="0014054F" w:rsidRDefault="00A001E5" w:rsidP="00A001E5">
            <w:pPr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83670" w14:textId="77777777" w:rsidR="00A001E5" w:rsidRPr="0014054F" w:rsidRDefault="00A001E5" w:rsidP="00A001E5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D1AFC" w14:textId="77777777" w:rsidR="00A001E5" w:rsidRPr="0014054F" w:rsidRDefault="00A001E5" w:rsidP="00A001E5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Jakubowska E.,</w:t>
            </w:r>
            <w:r w:rsidR="005422BA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>Rytmika Dalcroze'a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, Wychowanie Muzyczne w Szkole, 2008 nr 4.</w:t>
            </w:r>
          </w:p>
          <w:p w14:paraId="58512D82" w14:textId="77777777" w:rsidR="00A001E5" w:rsidRPr="0014054F" w:rsidRDefault="00A001E5" w:rsidP="00A001E5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Bzowska L.,</w:t>
            </w:r>
            <w:r w:rsidR="005422BA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Pr="0014054F">
              <w:rPr>
                <w:rFonts w:ascii="Garamond" w:hAnsi="Garamond"/>
                <w:i/>
                <w:color w:val="000000"/>
                <w:sz w:val="18"/>
                <w:szCs w:val="18"/>
              </w:rPr>
              <w:t>Dziecko potrzebuje aktywności twórczej</w:t>
            </w: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, Wychowanie Muzyczne w Szkole, 2008 nr 4.</w:t>
            </w:r>
          </w:p>
          <w:p w14:paraId="3D4BA6B9" w14:textId="77777777" w:rsidR="00A001E5" w:rsidRPr="0014054F" w:rsidRDefault="00A001E5" w:rsidP="00A34713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http://www.tance.edu.pl/pl/tance-i-zabawy-dzieci</w:t>
            </w:r>
          </w:p>
        </w:tc>
      </w:tr>
    </w:tbl>
    <w:p w14:paraId="527D3BF0" w14:textId="77777777" w:rsidR="007B02E5" w:rsidRPr="0014054F" w:rsidRDefault="007B02E5" w:rsidP="003158D9">
      <w:pPr>
        <w:rPr>
          <w:rFonts w:ascii="Garamond" w:hAnsi="Garamond"/>
          <w:b/>
          <w:color w:val="000000"/>
          <w:sz w:val="18"/>
          <w:szCs w:val="18"/>
        </w:rPr>
      </w:pPr>
    </w:p>
    <w:p w14:paraId="29713610" w14:textId="77777777" w:rsidR="007B02E5" w:rsidRPr="0014054F" w:rsidRDefault="007B02E5" w:rsidP="005C1480">
      <w:pPr>
        <w:pStyle w:val="Akapitzlist"/>
        <w:numPr>
          <w:ilvl w:val="0"/>
          <w:numId w:val="39"/>
        </w:numPr>
        <w:rPr>
          <w:rFonts w:ascii="Garamond" w:hAnsi="Garamond"/>
          <w:b/>
          <w:color w:val="000000"/>
          <w:sz w:val="18"/>
          <w:szCs w:val="18"/>
        </w:rPr>
      </w:pPr>
      <w:r w:rsidRPr="0014054F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107E1F" w:rsidRPr="0014054F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  <w:gridCol w:w="154"/>
      </w:tblGrid>
      <w:tr w:rsidR="007B02E5" w:rsidRPr="0014054F" w14:paraId="14DA9CEF" w14:textId="77777777" w:rsidTr="007D4F4F">
        <w:trPr>
          <w:gridAfter w:val="1"/>
          <w:wAfter w:w="154" w:type="dxa"/>
          <w:trHeight w:val="582"/>
        </w:trPr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3CF69" w14:textId="77777777" w:rsidR="007B02E5" w:rsidRPr="0014054F" w:rsidRDefault="007B02E5" w:rsidP="005C1480">
            <w:pPr>
              <w:pStyle w:val="Akapitzlist"/>
              <w:numPr>
                <w:ilvl w:val="1"/>
                <w:numId w:val="39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19A8F9EA" w14:textId="3581B95C" w:rsidR="007B02E5" w:rsidRPr="0014054F" w:rsidRDefault="00923577" w:rsidP="003158D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Wiedza</w:t>
            </w:r>
            <w:r w:rsidR="005252D3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: </w:t>
            </w:r>
            <w:r w:rsidR="00D725BF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zaprezentowanie </w:t>
            </w:r>
            <w:r w:rsidR="001B01A4" w:rsidRPr="0014054F">
              <w:rPr>
                <w:rFonts w:ascii="Garamond" w:hAnsi="Garamond"/>
                <w:color w:val="000000"/>
                <w:sz w:val="18"/>
                <w:szCs w:val="18"/>
              </w:rPr>
              <w:t>zagadnień metro-rytmicznych kształcących ekspresję ruchowo-przestrzenną</w:t>
            </w:r>
            <w:r w:rsidR="005252D3" w:rsidRPr="0014054F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028848C6" w14:textId="77777777" w:rsidR="007B02E5" w:rsidRPr="0014054F" w:rsidRDefault="00923577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Umiejętności</w:t>
            </w:r>
            <w:r w:rsidR="005252D3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: </w:t>
            </w:r>
            <w:r w:rsidR="001B01A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przygotowanie do </w:t>
            </w:r>
            <w:r w:rsidR="00B319B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prowadzenia zajęć ruchowych</w:t>
            </w:r>
            <w:r w:rsidR="003107F1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w</w:t>
            </w:r>
            <w:r w:rsidR="00B319B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przedszkolu i szkole podstawowej</w:t>
            </w:r>
            <w:r w:rsidR="005252D3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415C8156" w14:textId="77777777" w:rsidR="007B02E5" w:rsidRPr="0014054F" w:rsidRDefault="00923577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Kompetencje społeczne</w:t>
            </w:r>
            <w:r w:rsidR="005252D3"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: </w:t>
            </w:r>
            <w:r w:rsidR="003107F1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wyzwol</w:t>
            </w:r>
            <w:r w:rsidR="0072788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enie postawy twórczej </w:t>
            </w:r>
            <w:r w:rsidR="003107F1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 działaniach edukacyjnych</w:t>
            </w:r>
            <w:r w:rsidR="005252D3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B02E5" w:rsidRPr="0014054F" w14:paraId="46E60A42" w14:textId="77777777" w:rsidTr="007D4F4F">
        <w:trPr>
          <w:trHeight w:val="1694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33B64" w14:textId="77777777" w:rsidR="007B02E5" w:rsidRPr="0014054F" w:rsidRDefault="007B02E5" w:rsidP="005C1480">
            <w:pPr>
              <w:pStyle w:val="Akapitzlist"/>
              <w:numPr>
                <w:ilvl w:val="1"/>
                <w:numId w:val="41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Treści programowe </w:t>
            </w:r>
          </w:p>
          <w:p w14:paraId="59CA3881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Treści kształcenia obejmują:</w:t>
            </w:r>
          </w:p>
          <w:p w14:paraId="3DE68A26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1. System ćwiczeń ruchowych </w:t>
            </w:r>
            <w:r w:rsidR="006935E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wzmacniających mięśnie ciała</w:t>
            </w:r>
            <w:r w:rsidR="00BD723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504EB31D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2. Ćwiczenia inhibicyjno-incytacyjne.</w:t>
            </w:r>
          </w:p>
          <w:p w14:paraId="763A3B2B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3. Metrum o ćwierćnutowej i ósemkowej jednostce miary.</w:t>
            </w:r>
          </w:p>
          <w:p w14:paraId="32FCE672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4. Ruchową realizację wartości rytmicznych.</w:t>
            </w:r>
          </w:p>
          <w:p w14:paraId="2B2166C7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5. Realizację ruchową tematów rytmicznych.</w:t>
            </w:r>
          </w:p>
          <w:p w14:paraId="3B709F15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6. Łańcuch realizacji.</w:t>
            </w:r>
          </w:p>
          <w:p w14:paraId="6A93CAB5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7. Polirytmię dwugłosową.</w:t>
            </w:r>
          </w:p>
          <w:p w14:paraId="42D4790A" w14:textId="77777777" w:rsidR="007B02E5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8. Rytmy uzupełniające.</w:t>
            </w:r>
          </w:p>
          <w:p w14:paraId="6C345510" w14:textId="77777777" w:rsidR="00B07FCA" w:rsidRPr="0014054F" w:rsidRDefault="007B02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9. Kanon w ruchu i śpiewie.</w:t>
            </w:r>
          </w:p>
          <w:p w14:paraId="2EB03E40" w14:textId="77777777" w:rsidR="007B02E5" w:rsidRPr="0014054F" w:rsidRDefault="00B07FC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10</w:t>
            </w:r>
            <w:r w:rsidR="007B02E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 Przykłady form muzycznych (AB, ABA,</w:t>
            </w:r>
            <w:r w:rsidR="00A3160C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</w:t>
            </w:r>
            <w:r w:rsidR="007B02E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ondo).</w:t>
            </w:r>
          </w:p>
          <w:p w14:paraId="3A50E568" w14:textId="77777777" w:rsidR="007B02E5" w:rsidRPr="0014054F" w:rsidRDefault="00B07FC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11</w:t>
            </w:r>
            <w:r w:rsidR="007B02E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.Zabawy</w:t>
            </w:r>
            <w:r w:rsidR="00FF4CC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ruchowe,</w:t>
            </w:r>
            <w:r w:rsidR="00673DB7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ruch do piosenki, </w:t>
            </w:r>
            <w:r w:rsidR="00495263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figury wybranych tańców narodowych,</w:t>
            </w:r>
            <w:r w:rsidR="00C54BAD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="00FF4CC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tańce ludowe</w:t>
            </w:r>
            <w:r w:rsidR="007B02E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i integracyjne.</w:t>
            </w:r>
          </w:p>
          <w:p w14:paraId="4C7D9D8C" w14:textId="77777777" w:rsidR="009940F5" w:rsidRPr="0014054F" w:rsidRDefault="009940F5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</w:p>
          <w:p w14:paraId="0A11EABD" w14:textId="77777777" w:rsidR="001B6D82" w:rsidRPr="0014054F" w:rsidRDefault="001B6D82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151971"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</w:t>
            </w:r>
          </w:p>
          <w:p w14:paraId="6C671732" w14:textId="77777777" w:rsidR="001B6D82" w:rsidRPr="0014054F" w:rsidRDefault="001B6D82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1. Ćwiczenia ruchowe wzmacniające system mięśniowy</w:t>
            </w:r>
          </w:p>
          <w:p w14:paraId="49F1BE64" w14:textId="77777777" w:rsidR="006C0F6A" w:rsidRPr="0014054F" w:rsidRDefault="006C0F6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2. Ćwiczenia inhibicyjno-incytacyjne.</w:t>
            </w:r>
          </w:p>
          <w:p w14:paraId="5A21EB74" w14:textId="77777777" w:rsidR="00DC706C" w:rsidRPr="0014054F" w:rsidRDefault="006C0F6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3. Metrum o ćwierćnutowej jednostce miary: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4 ,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3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4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</w:t>
            </w:r>
            <w:r w:rsidR="00DC706C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, </w:t>
            </w:r>
          </w:p>
          <w:p w14:paraId="625294E9" w14:textId="77777777" w:rsidR="00DC706C" w:rsidRPr="0014054F" w:rsidRDefault="00DC706C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4. Nauka taktowania dużymi ruchami.</w:t>
            </w:r>
          </w:p>
          <w:p w14:paraId="15278B55" w14:textId="77777777" w:rsidR="00DC706C" w:rsidRPr="0014054F" w:rsidRDefault="00DC706C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5. Ruchowe opanowanie w</w:t>
            </w:r>
            <w:r w:rsidR="00673DB7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artości rytmicznych: ćwierćnuty,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ósemki,</w:t>
            </w:r>
            <w:r w:rsidR="00284802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szesnastki,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półnu</w:t>
            </w:r>
            <w:r w:rsidR="00741D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ta, półnuta z kropką, cała</w:t>
            </w:r>
            <w:r w:rsidR="00CE08C2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="00741D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nuta oraz pau</w:t>
            </w:r>
            <w:r w:rsidR="005F446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za </w:t>
            </w:r>
            <w:r w:rsidR="00741D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ćwierćnuto</w:t>
            </w:r>
            <w:r w:rsidR="005F446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wa</w:t>
            </w:r>
            <w:r w:rsidR="00741D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291909CE" w14:textId="77777777" w:rsidR="00DC706C" w:rsidRPr="0014054F" w:rsidRDefault="00DC706C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6. </w:t>
            </w:r>
            <w:r w:rsidR="00673DB7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K</w:t>
            </w:r>
            <w:r w:rsidR="001026C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oordynowanie ruchów rąk i nóg.</w:t>
            </w:r>
          </w:p>
          <w:p w14:paraId="4099FA14" w14:textId="77777777" w:rsidR="00673DB7" w:rsidRPr="0014054F" w:rsidRDefault="00673DB7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7. Realizacja ruchowa tematów</w:t>
            </w:r>
            <w:r w:rsidR="00E4446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rytmicznych</w:t>
            </w:r>
            <w:r w:rsidR="00E4446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złożonych z </w:t>
            </w:r>
            <w:r w:rsidR="00741D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w/w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wartości</w:t>
            </w:r>
            <w:r w:rsidR="00741D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6E1BADBA" w14:textId="77777777" w:rsidR="003356FE" w:rsidRPr="0014054F" w:rsidRDefault="003356FE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8. Taniec integracyjny „Szewczyk”.</w:t>
            </w:r>
          </w:p>
          <w:p w14:paraId="36E497F4" w14:textId="77777777" w:rsidR="006D67D1" w:rsidRPr="0014054F" w:rsidRDefault="006D67D1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9. Ruch do piosenki: „Małe czerwone jabłuszko”</w:t>
            </w:r>
            <w:r w:rsidR="00F2484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(forma AB)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, „Lale tańczą”</w:t>
            </w:r>
          </w:p>
          <w:p w14:paraId="7AA64E51" w14:textId="77777777" w:rsidR="006D67D1" w:rsidRPr="0014054F" w:rsidRDefault="006D67D1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10. Polonez – krok podstawowy, </w:t>
            </w:r>
            <w:r w:rsidR="00AC399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główne</w:t>
            </w:r>
            <w:r w:rsidR="00E4446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figury</w:t>
            </w:r>
            <w:r w:rsidR="00A714A3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taneczne.</w:t>
            </w:r>
          </w:p>
          <w:p w14:paraId="59178218" w14:textId="77777777" w:rsidR="009940F5" w:rsidRPr="0014054F" w:rsidRDefault="009940F5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</w:p>
          <w:p w14:paraId="75E6B88B" w14:textId="77777777" w:rsidR="005A487F" w:rsidRPr="0014054F" w:rsidRDefault="0084137F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151971"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</w:t>
            </w:r>
          </w:p>
          <w:p w14:paraId="2F42A6EE" w14:textId="77777777" w:rsidR="005A487F" w:rsidRPr="0014054F" w:rsidRDefault="005A487F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1.Wybrane ćwiczenia z techniki ruchu.</w:t>
            </w:r>
          </w:p>
          <w:p w14:paraId="2B0ACACF" w14:textId="77777777" w:rsidR="005A487F" w:rsidRPr="0014054F" w:rsidRDefault="005A487F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2. Ćwiczenia inhibicyjno-incytacyjne.</w:t>
            </w:r>
          </w:p>
          <w:p w14:paraId="58133293" w14:textId="77777777" w:rsidR="005A487F" w:rsidRPr="0014054F" w:rsidRDefault="005A487F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3</w:t>
            </w:r>
            <w:r w:rsidR="00284802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.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Metrum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4,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3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4,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4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5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4,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6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4.</w:t>
            </w:r>
          </w:p>
          <w:p w14:paraId="73882743" w14:textId="77777777" w:rsidR="00284802" w:rsidRPr="0014054F" w:rsidRDefault="00284802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4. Grupy rytmiczne: triola ósemkowa, grupy szesnastkowe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(dwie szesnastki ósemka, ósemka dwie szesnastki, ósemka z kropką i szesnastka, szesnastka i ósemka z kropką).</w:t>
            </w:r>
          </w:p>
          <w:p w14:paraId="49572AD4" w14:textId="77777777" w:rsidR="001026CE" w:rsidRPr="0014054F" w:rsidRDefault="001026CE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5.Wartość wypełniająca takt pięciomiarowy, cała nuta z kropką.</w:t>
            </w:r>
          </w:p>
          <w:p w14:paraId="3012D9AA" w14:textId="77777777" w:rsidR="009B1C7A" w:rsidRPr="0014054F" w:rsidRDefault="001026CE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6.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Realizacja ruchowa tematów </w:t>
            </w:r>
            <w:r w:rsidR="006717A7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r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ytmicznych</w:t>
            </w:r>
            <w:r w:rsidR="007F7907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złożonych z w/w </w:t>
            </w:r>
            <w:r w:rsidR="00D7237F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grup i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wartości</w:t>
            </w:r>
            <w:r w:rsidR="00D7237F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5E350FA5" w14:textId="77777777" w:rsidR="009B1C7A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7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 Ostinato rytmiczne</w:t>
            </w:r>
          </w:p>
          <w:p w14:paraId="34A61252" w14:textId="77777777" w:rsidR="009B1C7A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8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 Echo rytmiczne.</w:t>
            </w:r>
          </w:p>
          <w:p w14:paraId="6219A469" w14:textId="77777777" w:rsidR="009B1C7A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lastRenderedPageBreak/>
              <w:t>9</w:t>
            </w:r>
            <w:r w:rsidR="009B1C7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 Uzupełnienie ćwierćnutowe tematu rytmicznego.</w:t>
            </w:r>
          </w:p>
          <w:p w14:paraId="0CC53B12" w14:textId="77777777" w:rsidR="00680594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10</w:t>
            </w:r>
            <w:r w:rsidR="00D53E6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. </w:t>
            </w:r>
            <w:r w:rsidR="000C38B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Przygotowanie i p</w:t>
            </w:r>
            <w:r w:rsidR="00BD177D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raktyczne p</w:t>
            </w:r>
            <w:r w:rsidR="00F601E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rzeprowadzenie zabawy muzyczno</w:t>
            </w:r>
            <w:r w:rsidR="005070C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–</w:t>
            </w:r>
            <w:r w:rsidR="000C38B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ruchowej</w:t>
            </w:r>
            <w:r w:rsidR="005070C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,</w:t>
            </w:r>
            <w:r w:rsidR="00EB3BA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dotyczącej wybranych elementów</w:t>
            </w:r>
            <w:r w:rsidR="0068059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dzieła muzycznego.</w:t>
            </w:r>
          </w:p>
          <w:p w14:paraId="0577DCBC" w14:textId="77777777" w:rsidR="00DE7F0E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11</w:t>
            </w:r>
            <w:r w:rsidR="00DE7F0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 Forma ABA na przykładzie utworu „Taniec szkocki” L. von Beethovena.</w:t>
            </w:r>
          </w:p>
          <w:p w14:paraId="625BDECD" w14:textId="77777777" w:rsidR="00680594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12</w:t>
            </w:r>
            <w:r w:rsidR="004D333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.Krok </w:t>
            </w:r>
            <w:r w:rsidR="00D172F3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i podstawowe figury</w:t>
            </w:r>
            <w:r w:rsidR="0068059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poloneza.</w:t>
            </w:r>
          </w:p>
          <w:p w14:paraId="797F5BC0" w14:textId="77777777" w:rsidR="00680594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13</w:t>
            </w:r>
            <w:r w:rsidR="0068059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  <w:r w:rsidR="00F14150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Polski t</w:t>
            </w:r>
            <w:r w:rsidR="0068059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aniec ludowy „Klepany”.</w:t>
            </w:r>
          </w:p>
          <w:p w14:paraId="25EFC991" w14:textId="77777777" w:rsidR="00F601E6" w:rsidRPr="0014054F" w:rsidRDefault="00651E1A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14</w:t>
            </w:r>
            <w:r w:rsidR="00F601E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 Ruch do piosenki „Powitalny koncert”, „Mam chusteczkę haftowaną”</w:t>
            </w:r>
            <w:r w:rsidR="00A115B8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7B147A0B" w14:textId="77777777" w:rsidR="009940F5" w:rsidRPr="0014054F" w:rsidRDefault="009940F5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</w:p>
          <w:p w14:paraId="5B9AE4F1" w14:textId="77777777" w:rsidR="00151971" w:rsidRPr="0014054F" w:rsidRDefault="00A115B8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151971"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</w:t>
            </w:r>
          </w:p>
          <w:p w14:paraId="604DCF96" w14:textId="77777777" w:rsidR="00A115B8" w:rsidRPr="0014054F" w:rsidRDefault="000E4426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</w:t>
            </w:r>
            <w:r w:rsidR="00A115B8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.Wybrane ćwiczenia z techniki ruchu</w:t>
            </w:r>
            <w:r w:rsidR="00F24846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242185C2" w14:textId="5DB5D0A5" w:rsidR="000E769F" w:rsidRPr="0014054F" w:rsidRDefault="00EE0466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2.Przygotowanie i praktyczne </w:t>
            </w:r>
            <w:r w:rsidR="000C38B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przeprowadzenie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ćwiczenia inhibicyjno-</w:t>
            </w:r>
            <w:proofErr w:type="spellStart"/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incytacyjnego</w:t>
            </w:r>
            <w:proofErr w:type="spellEnd"/>
            <w:r w:rsidR="00AD30D4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</w:t>
            </w:r>
            <w:r w:rsidR="00B24DCD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(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wśród kolegów z grupy</w:t>
            </w:r>
            <w:r w:rsidR="00B24DCD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)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35153C45" w14:textId="77777777" w:rsidR="001F7979" w:rsidRPr="0014054F" w:rsidRDefault="001F7979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3. Metrum o ćwierćnutowej jednostce miary: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2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4 ,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3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4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4,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5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4,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6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4.</w:t>
            </w:r>
          </w:p>
          <w:p w14:paraId="0AB5DFE9" w14:textId="77777777" w:rsidR="001F7979" w:rsidRPr="0014054F" w:rsidRDefault="001F7979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4.Metrum o ósemkowej jednostce miary: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3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8,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6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8, </w:t>
            </w:r>
            <w:r w:rsidR="008C14E7"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9</w:t>
            </w:r>
            <w:r w:rsidR="008C14E7"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8</w:t>
            </w:r>
          </w:p>
          <w:p w14:paraId="7E5BB400" w14:textId="77777777" w:rsidR="001F7979" w:rsidRPr="0014054F" w:rsidRDefault="001F7979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5.Wartości i grupy rytmiczne w metrum </w:t>
            </w:r>
            <w:r w:rsidR="000C38B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o ósemkowej jednostce miary: ćwierćnuta z kropką, dwie ćwierćnuty z kropką połączone łukiem, grupa trzech ósemek, grupa ćwierćnuta i ó</w:t>
            </w:r>
            <w:r w:rsidR="002E5F15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semka oraz ósemka i ćwierćnuta,</w:t>
            </w:r>
          </w:p>
          <w:p w14:paraId="1F155359" w14:textId="77777777" w:rsidR="000C38BE" w:rsidRPr="0014054F" w:rsidRDefault="000C38BE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6.</w:t>
            </w:r>
            <w:r w:rsidR="00BD5510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Realizacja ruchowa tematów rytmicznych opartych na metrum o ósemkowej i ćwierćnutowej jednostce miary.</w:t>
            </w:r>
          </w:p>
          <w:p w14:paraId="102B2DD0" w14:textId="77777777" w:rsidR="000C38BE" w:rsidRPr="0014054F" w:rsidRDefault="00D53E69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7. Przykłady polirytmii dwugłosowej.</w:t>
            </w:r>
          </w:p>
          <w:p w14:paraId="63894C0B" w14:textId="77777777" w:rsidR="00D53E69" w:rsidRPr="0014054F" w:rsidRDefault="00D53E69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8. Łańcuch realizacji rytmów.</w:t>
            </w:r>
          </w:p>
          <w:p w14:paraId="253726C7" w14:textId="77777777" w:rsidR="00D53E69" w:rsidRPr="0014054F" w:rsidRDefault="00D53E69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9. </w:t>
            </w:r>
            <w:r w:rsidR="003D4451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Uzupełnienie ósemkowe tematu rytmicznego.</w:t>
            </w:r>
          </w:p>
          <w:p w14:paraId="4FD75F88" w14:textId="77777777" w:rsidR="00F14150" w:rsidRPr="0014054F" w:rsidRDefault="00F14150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10. Kanon w ruchu i śpiewie na przykładzie piosenki „Jabłka”.</w:t>
            </w:r>
          </w:p>
          <w:p w14:paraId="1478C9F0" w14:textId="77777777" w:rsidR="006D50E5" w:rsidRPr="0014054F" w:rsidRDefault="006D50E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11.</w:t>
            </w:r>
            <w:r w:rsidR="009B5B4E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Tworzenie formy ronda z wykorzystaniem przysłowia „Luty,</w:t>
            </w:r>
            <w:r w:rsidR="00AC7CE7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luty, obuj dobre buty” </w:t>
            </w:r>
          </w:p>
          <w:p w14:paraId="78E7B461" w14:textId="77777777" w:rsidR="003D4451" w:rsidRPr="0014054F" w:rsidRDefault="00F14150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11. Krok i podstawowe figury krakowiaka.</w:t>
            </w:r>
          </w:p>
          <w:p w14:paraId="6BFFF648" w14:textId="77777777" w:rsidR="00F14150" w:rsidRPr="0014054F" w:rsidRDefault="00F14150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12 Polski taniec ludowy „</w:t>
            </w:r>
            <w:proofErr w:type="spellStart"/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Koziorajka</w:t>
            </w:r>
            <w:proofErr w:type="spellEnd"/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”.</w:t>
            </w:r>
          </w:p>
          <w:p w14:paraId="55980A89" w14:textId="77777777" w:rsidR="00F14150" w:rsidRPr="0014054F" w:rsidRDefault="00F14150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13. Taniec izraelski „Koziołek”.</w:t>
            </w:r>
          </w:p>
          <w:p w14:paraId="44D916A4" w14:textId="77777777" w:rsidR="009940F5" w:rsidRPr="0014054F" w:rsidRDefault="009940F5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</w:p>
          <w:p w14:paraId="5746687E" w14:textId="77777777" w:rsidR="005E65DC" w:rsidRPr="0014054F" w:rsidRDefault="005E65DC" w:rsidP="003158D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151971" w:rsidRPr="0014054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</w:t>
            </w:r>
          </w:p>
          <w:p w14:paraId="43239E96" w14:textId="77777777" w:rsidR="00BD7235" w:rsidRPr="0014054F" w:rsidRDefault="00BD7235" w:rsidP="003158D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1.Praca nad </w:t>
            </w:r>
            <w:r w:rsidRPr="0014054F">
              <w:rPr>
                <w:rFonts w:ascii="Garamond" w:hAnsi="Garamond"/>
                <w:sz w:val="18"/>
                <w:szCs w:val="18"/>
              </w:rPr>
              <w:t>umiejętnym gospodarowaniem napięciem i odprężeniem poszczególnych części ciała.</w:t>
            </w:r>
          </w:p>
          <w:p w14:paraId="4887C126" w14:textId="77777777" w:rsidR="00BD7235" w:rsidRPr="0014054F" w:rsidRDefault="00BD723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2.Metrum </w:t>
            </w:r>
            <w:r w:rsidR="00050C4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o ćwierćnutowej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jednostce miary</w:t>
            </w:r>
            <w:r w:rsidR="00050C4A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1B09B4C9" w14:textId="77777777" w:rsidR="00050C4A" w:rsidRPr="0014054F" w:rsidRDefault="002E5F15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3.Metrum o ósemkowej jednostce miary: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3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8,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6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8,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9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 xml:space="preserve">8, 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perscript"/>
              </w:rPr>
              <w:t>12</w:t>
            </w: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  <w:vertAlign w:val="subscript"/>
              </w:rPr>
              <w:t>8.</w:t>
            </w:r>
          </w:p>
          <w:p w14:paraId="5E693EA9" w14:textId="77777777" w:rsidR="000A69FE" w:rsidRPr="0014054F" w:rsidRDefault="000A69FE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4.Kombinacje grup szesnastkowych w taktach ósemkowych.</w:t>
            </w:r>
          </w:p>
          <w:p w14:paraId="0695C9B7" w14:textId="77777777" w:rsidR="002B1ACF" w:rsidRPr="0014054F" w:rsidRDefault="000A69FE" w:rsidP="003158D9">
            <w:pPr>
              <w:pStyle w:val="Default"/>
              <w:rPr>
                <w:rFonts w:ascii="Garamond" w:hAnsi="Garamond"/>
                <w:color w:val="auto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sz w:val="18"/>
                <w:szCs w:val="18"/>
              </w:rPr>
              <w:t>5.Realizacja ruchowa tematów rytmicznyc</w:t>
            </w:r>
            <w:r w:rsidR="002B1ACF" w:rsidRPr="0014054F">
              <w:rPr>
                <w:rFonts w:ascii="Garamond" w:hAnsi="Garamond"/>
                <w:bCs/>
                <w:sz w:val="18"/>
                <w:szCs w:val="18"/>
              </w:rPr>
              <w:t>h</w:t>
            </w:r>
            <w:r w:rsidR="002B1ACF" w:rsidRPr="0014054F">
              <w:rPr>
                <w:rFonts w:ascii="Garamond" w:hAnsi="Garamond"/>
                <w:color w:val="auto"/>
                <w:sz w:val="18"/>
                <w:szCs w:val="18"/>
              </w:rPr>
              <w:t xml:space="preserve"> złożonych z poznanych wartości i grup - zapis, wykonanie z taktowaniem, z wykorzystaniem głosu, instrumentów </w:t>
            </w:r>
            <w:proofErr w:type="spellStart"/>
            <w:r w:rsidR="002B1ACF" w:rsidRPr="0014054F">
              <w:rPr>
                <w:rFonts w:ascii="Garamond" w:hAnsi="Garamond"/>
                <w:color w:val="auto"/>
                <w:sz w:val="18"/>
                <w:szCs w:val="18"/>
              </w:rPr>
              <w:t>orffowskich</w:t>
            </w:r>
            <w:proofErr w:type="spellEnd"/>
            <w:r w:rsidR="002B1ACF" w:rsidRPr="0014054F">
              <w:rPr>
                <w:rFonts w:ascii="Garamond" w:hAnsi="Garamond"/>
                <w:color w:val="auto"/>
                <w:sz w:val="18"/>
                <w:szCs w:val="18"/>
              </w:rPr>
              <w:t>, ruchem improwizowanym lub w formie krótkiego układu ruchowego stworzonego przez uczniów lub zaproponowanego przez nauczyciela</w:t>
            </w:r>
            <w:r w:rsidR="008B332E" w:rsidRPr="0014054F">
              <w:rPr>
                <w:rFonts w:ascii="Garamond" w:hAnsi="Garamond"/>
                <w:color w:val="auto"/>
                <w:sz w:val="18"/>
                <w:szCs w:val="18"/>
              </w:rPr>
              <w:t>.</w:t>
            </w:r>
          </w:p>
          <w:p w14:paraId="3B682FAC" w14:textId="77777777" w:rsidR="008B332E" w:rsidRPr="0014054F" w:rsidRDefault="000A69FE" w:rsidP="003158D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6.Łańcuch realizacji rytmów</w:t>
            </w:r>
            <w:r w:rsidR="002C3B29"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26F9AA2F" w14:textId="77777777" w:rsidR="00F97C77" w:rsidRPr="0014054F" w:rsidRDefault="00F97C77" w:rsidP="003158D9">
            <w:pPr>
              <w:pStyle w:val="Default"/>
              <w:rPr>
                <w:rFonts w:ascii="Garamond" w:hAnsi="Garamond"/>
                <w:color w:val="auto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sz w:val="18"/>
                <w:szCs w:val="18"/>
              </w:rPr>
              <w:t>7.R</w:t>
            </w:r>
            <w:r w:rsidRPr="0014054F">
              <w:rPr>
                <w:rFonts w:ascii="Garamond" w:hAnsi="Garamond"/>
                <w:color w:val="auto"/>
                <w:sz w:val="18"/>
                <w:szCs w:val="18"/>
              </w:rPr>
              <w:t>ównoczesne wykonanie 3 nut podziału nieregularnego i 2 nut podziału regularnego.</w:t>
            </w:r>
          </w:p>
          <w:p w14:paraId="5302989A" w14:textId="77777777" w:rsidR="00A44495" w:rsidRPr="0014054F" w:rsidRDefault="00F97C77" w:rsidP="003158D9">
            <w:pPr>
              <w:pStyle w:val="Default"/>
              <w:rPr>
                <w:rFonts w:ascii="Garamond" w:hAnsi="Garamond"/>
                <w:bCs/>
                <w:sz w:val="18"/>
                <w:szCs w:val="18"/>
              </w:rPr>
            </w:pPr>
            <w:r w:rsidRPr="0014054F">
              <w:rPr>
                <w:rFonts w:ascii="Garamond" w:hAnsi="Garamond"/>
                <w:color w:val="auto"/>
                <w:sz w:val="18"/>
                <w:szCs w:val="18"/>
              </w:rPr>
              <w:t>8</w:t>
            </w:r>
            <w:r w:rsidR="002C3B29" w:rsidRPr="0014054F">
              <w:rPr>
                <w:rFonts w:ascii="Garamond" w:hAnsi="Garamond"/>
                <w:bCs/>
                <w:sz w:val="18"/>
                <w:szCs w:val="18"/>
              </w:rPr>
              <w:t>.Samodzielne przygotowanie układu ruchowego do wybranej piosenki szkolnej – praca w grupie</w:t>
            </w:r>
          </w:p>
          <w:p w14:paraId="25A52962" w14:textId="77777777" w:rsidR="008B332E" w:rsidRPr="0014054F" w:rsidRDefault="00F97C77" w:rsidP="003158D9">
            <w:pPr>
              <w:pStyle w:val="Default"/>
              <w:rPr>
                <w:rFonts w:ascii="Garamond" w:hAnsi="Garamond"/>
                <w:bCs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sz w:val="18"/>
                <w:szCs w:val="18"/>
              </w:rPr>
              <w:t>9</w:t>
            </w:r>
            <w:r w:rsidR="002C3B29" w:rsidRPr="0014054F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Pr="0014054F">
              <w:rPr>
                <w:rFonts w:ascii="Garamond" w:hAnsi="Garamond"/>
                <w:bCs/>
                <w:sz w:val="18"/>
                <w:szCs w:val="18"/>
              </w:rPr>
              <w:t xml:space="preserve">Przykład metody </w:t>
            </w:r>
            <w:r w:rsidR="003A587D" w:rsidRPr="0014054F">
              <w:rPr>
                <w:rFonts w:ascii="Garamond" w:hAnsi="Garamond"/>
                <w:bCs/>
                <w:sz w:val="18"/>
                <w:szCs w:val="18"/>
              </w:rPr>
              <w:t xml:space="preserve">aktywnego słuchania muzyki </w:t>
            </w:r>
            <w:r w:rsidR="00933A0E" w:rsidRPr="0014054F">
              <w:rPr>
                <w:rFonts w:ascii="Garamond" w:hAnsi="Garamond"/>
                <w:bCs/>
                <w:sz w:val="18"/>
                <w:szCs w:val="18"/>
              </w:rPr>
              <w:t xml:space="preserve">wg </w:t>
            </w:r>
            <w:r w:rsidR="00A44495" w:rsidRPr="0014054F">
              <w:rPr>
                <w:rFonts w:ascii="Garamond" w:hAnsi="Garamond"/>
                <w:bCs/>
                <w:sz w:val="18"/>
                <w:szCs w:val="18"/>
              </w:rPr>
              <w:t>Batti</w:t>
            </w:r>
            <w:r w:rsidR="003A587D" w:rsidRPr="0014054F">
              <w:rPr>
                <w:rFonts w:ascii="Garamond" w:hAnsi="Garamond"/>
                <w:bCs/>
                <w:sz w:val="18"/>
                <w:szCs w:val="18"/>
              </w:rPr>
              <w:t xml:space="preserve"> Straus</w:t>
            </w:r>
            <w:r w:rsidR="00933A0E" w:rsidRPr="0014054F">
              <w:rPr>
                <w:rFonts w:ascii="Garamond" w:hAnsi="Garamond"/>
                <w:bCs/>
                <w:sz w:val="18"/>
                <w:szCs w:val="18"/>
              </w:rPr>
              <w:t>s – „Kuchenna orkiestra” – Piotr Czajkowski –Trepak z suity „Dziadek do orzechów</w:t>
            </w:r>
            <w:r w:rsidR="00A44495" w:rsidRPr="0014054F">
              <w:rPr>
                <w:rFonts w:ascii="Garamond" w:hAnsi="Garamond"/>
                <w:bCs/>
                <w:sz w:val="18"/>
                <w:szCs w:val="18"/>
              </w:rPr>
              <w:t>”</w:t>
            </w:r>
          </w:p>
          <w:p w14:paraId="4C315B7C" w14:textId="77777777" w:rsidR="008B332E" w:rsidRPr="0014054F" w:rsidRDefault="006B6ADA" w:rsidP="003158D9">
            <w:pPr>
              <w:pStyle w:val="Default"/>
              <w:rPr>
                <w:rFonts w:ascii="Garamond" w:hAnsi="Garamond"/>
                <w:bCs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sz w:val="18"/>
                <w:szCs w:val="18"/>
              </w:rPr>
              <w:t>10.</w:t>
            </w:r>
            <w:r w:rsidR="00493441" w:rsidRPr="0014054F">
              <w:rPr>
                <w:rFonts w:ascii="Garamond" w:hAnsi="Garamond"/>
                <w:bCs/>
                <w:sz w:val="18"/>
                <w:szCs w:val="18"/>
              </w:rPr>
              <w:t>Krok i podstawowe figury kujawiaka.</w:t>
            </w:r>
          </w:p>
          <w:p w14:paraId="1C8F7772" w14:textId="77777777" w:rsidR="00F14150" w:rsidRPr="0014054F" w:rsidRDefault="00493441" w:rsidP="003158D9">
            <w:pPr>
              <w:pStyle w:val="Default"/>
              <w:rPr>
                <w:rFonts w:ascii="Garamond" w:hAnsi="Garamond"/>
                <w:bCs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sz w:val="18"/>
                <w:szCs w:val="18"/>
              </w:rPr>
              <w:t>11.Prezentacja oberka i mazura.</w:t>
            </w:r>
          </w:p>
        </w:tc>
      </w:tr>
    </w:tbl>
    <w:p w14:paraId="02246883" w14:textId="77777777" w:rsidR="007B02E5" w:rsidRPr="0014054F" w:rsidRDefault="007B02E5" w:rsidP="003158D9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0"/>
        <w:gridCol w:w="6"/>
        <w:gridCol w:w="7231"/>
        <w:gridCol w:w="1560"/>
      </w:tblGrid>
      <w:tr w:rsidR="001A3C19" w:rsidRPr="0014054F" w14:paraId="68F8104A" w14:textId="77777777" w:rsidTr="00C05ED7">
        <w:trPr>
          <w:trHeight w:val="70"/>
        </w:trPr>
        <w:tc>
          <w:tcPr>
            <w:tcW w:w="9606" w:type="dxa"/>
            <w:gridSpan w:val="5"/>
            <w:vAlign w:val="center"/>
          </w:tcPr>
          <w:p w14:paraId="49CA1798" w14:textId="7E87F43F" w:rsidR="001A3C19" w:rsidRPr="0014054F" w:rsidRDefault="001A3C19" w:rsidP="003E524C">
            <w:pPr>
              <w:pStyle w:val="Akapitzlist"/>
              <w:numPr>
                <w:ilvl w:val="1"/>
                <w:numId w:val="41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1A3C19" w:rsidRPr="0014054F" w14:paraId="17FA3561" w14:textId="77777777" w:rsidTr="002D129F">
        <w:trPr>
          <w:trHeight w:val="567"/>
        </w:trPr>
        <w:tc>
          <w:tcPr>
            <w:tcW w:w="815" w:type="dxa"/>
            <w:gridSpan w:val="3"/>
          </w:tcPr>
          <w:p w14:paraId="0F95D136" w14:textId="77777777" w:rsidR="001A3C19" w:rsidRPr="0014054F" w:rsidRDefault="005A6AE0" w:rsidP="001A3C19">
            <w:pPr>
              <w:snapToGrid w:val="0"/>
              <w:ind w:left="113" w:right="113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Efekt</w:t>
            </w:r>
          </w:p>
        </w:tc>
        <w:tc>
          <w:tcPr>
            <w:tcW w:w="7231" w:type="dxa"/>
          </w:tcPr>
          <w:p w14:paraId="0187AE6E" w14:textId="77777777" w:rsidR="001A3C19" w:rsidRPr="0014054F" w:rsidRDefault="001A3C19" w:rsidP="001A3C1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4D3B7313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color w:val="000000"/>
                <w:sz w:val="18"/>
                <w:szCs w:val="18"/>
              </w:rPr>
              <w:t>Student, który zaliczył przedmiot</w:t>
            </w:r>
          </w:p>
        </w:tc>
        <w:tc>
          <w:tcPr>
            <w:tcW w:w="1560" w:type="dxa"/>
          </w:tcPr>
          <w:p w14:paraId="7CBA73D2" w14:textId="77777777" w:rsidR="001A3C19" w:rsidRPr="0014054F" w:rsidRDefault="001A3C19" w:rsidP="001A3C19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1A3C19" w:rsidRPr="0014054F" w14:paraId="4F469DD6" w14:textId="77777777" w:rsidTr="00D85145">
        <w:trPr>
          <w:trHeight w:val="57"/>
        </w:trPr>
        <w:tc>
          <w:tcPr>
            <w:tcW w:w="8046" w:type="dxa"/>
            <w:gridSpan w:val="4"/>
          </w:tcPr>
          <w:p w14:paraId="74DE87E7" w14:textId="77777777" w:rsidR="001A3C19" w:rsidRPr="00385B7F" w:rsidRDefault="00CF6161" w:rsidP="001A3C19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385B7F">
              <w:rPr>
                <w:rFonts w:ascii="Garamond" w:hAnsi="Garamond"/>
                <w:b/>
                <w:bCs/>
                <w:sz w:val="18"/>
                <w:szCs w:val="18"/>
                <w:u w:color="000000"/>
              </w:rPr>
              <w:t>w zakresie WIEDZY: zna i rozumie</w:t>
            </w:r>
          </w:p>
        </w:tc>
        <w:tc>
          <w:tcPr>
            <w:tcW w:w="1560" w:type="dxa"/>
          </w:tcPr>
          <w:p w14:paraId="18109591" w14:textId="5DFF90B7" w:rsidR="001A3C19" w:rsidRPr="0014054F" w:rsidRDefault="001A3C19" w:rsidP="00A84CA3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1A3C19" w:rsidRPr="0014054F" w14:paraId="700CC2DC" w14:textId="77777777" w:rsidTr="00D85145">
        <w:trPr>
          <w:trHeight w:val="475"/>
        </w:trPr>
        <w:tc>
          <w:tcPr>
            <w:tcW w:w="8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22037D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W01</w:t>
            </w:r>
          </w:p>
        </w:tc>
        <w:tc>
          <w:tcPr>
            <w:tcW w:w="7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CD011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Podstawowe zasady dotyczące realizacji dyspozycji muzyczno-ruchowych, posiada znajomość podstawowego repertuaru muzycznego związanego z kierunkiem studiów.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F6E71A" w14:textId="77777777" w:rsidR="001A3C19" w:rsidRPr="0014054F" w:rsidRDefault="00FB48E5" w:rsidP="00385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1A3C19" w:rsidRPr="0014054F" w14:paraId="536F7842" w14:textId="77777777" w:rsidTr="00D85145">
        <w:trPr>
          <w:trHeight w:val="475"/>
        </w:trPr>
        <w:tc>
          <w:tcPr>
            <w:tcW w:w="8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C59C6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W02</w:t>
            </w:r>
          </w:p>
        </w:tc>
        <w:tc>
          <w:tcPr>
            <w:tcW w:w="7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CD17A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Zasady dotyczące środków ekspresji muzyczno-ruchowej, rozumie celowość podnoszenia umiejętności warsztatowych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B6D1946" w14:textId="77777777" w:rsidR="001A3C19" w:rsidRPr="0014054F" w:rsidRDefault="00FB48E5" w:rsidP="00385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1A3C19" w:rsidRPr="0014054F" w14:paraId="5DD42103" w14:textId="77777777" w:rsidTr="00D85145">
        <w:trPr>
          <w:trHeight w:val="375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01E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W03</w:t>
            </w:r>
          </w:p>
        </w:tc>
        <w:tc>
          <w:tcPr>
            <w:tcW w:w="7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F8E6E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powiązania i zależności między teoretycznymi i praktycznymi elementami programu kształcenia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AC7CB6D" w14:textId="77777777" w:rsidR="001A3C19" w:rsidRPr="0014054F" w:rsidRDefault="00647443" w:rsidP="00385B7F">
            <w:pPr>
              <w:jc w:val="both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1A3C19" w:rsidRPr="0014054F" w14:paraId="518266C0" w14:textId="77777777" w:rsidTr="00D85145">
        <w:trPr>
          <w:trHeight w:val="57"/>
        </w:trPr>
        <w:tc>
          <w:tcPr>
            <w:tcW w:w="9606" w:type="dxa"/>
            <w:gridSpan w:val="5"/>
            <w:tcBorders>
              <w:bottom w:val="single" w:sz="4" w:space="0" w:color="auto"/>
            </w:tcBorders>
          </w:tcPr>
          <w:p w14:paraId="2E035937" w14:textId="77777777" w:rsidR="001A3C19" w:rsidRPr="00385B7F" w:rsidRDefault="00CF6161" w:rsidP="001A3C19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385B7F">
              <w:rPr>
                <w:rFonts w:ascii="Garamond" w:hAnsi="Garamond"/>
                <w:b/>
                <w:bCs/>
                <w:sz w:val="18"/>
                <w:szCs w:val="18"/>
                <w:u w:color="000000"/>
              </w:rPr>
              <w:t>w zakresie UMIEJĘTNOŚCI: potrafi</w:t>
            </w:r>
          </w:p>
        </w:tc>
      </w:tr>
      <w:tr w:rsidR="001A3C19" w:rsidRPr="0014054F" w14:paraId="3FF37F41" w14:textId="77777777" w:rsidTr="0024463F">
        <w:trPr>
          <w:trHeight w:val="50"/>
        </w:trPr>
        <w:tc>
          <w:tcPr>
            <w:tcW w:w="8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070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U01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9869E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Tworzyć i realizować własne pomysły artystyczne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0AE0B47" w14:textId="77777777" w:rsidR="001A3C19" w:rsidRPr="0014054F" w:rsidRDefault="001A3C19" w:rsidP="00385B7F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EDUM1A_U01</w:t>
            </w:r>
          </w:p>
        </w:tc>
      </w:tr>
      <w:tr w:rsidR="001A3C19" w:rsidRPr="0014054F" w14:paraId="4A7FAEDF" w14:textId="77777777" w:rsidTr="00887154">
        <w:trPr>
          <w:trHeight w:val="50"/>
        </w:trPr>
        <w:tc>
          <w:tcPr>
            <w:tcW w:w="8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FFE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U02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37C3F" w14:textId="77777777" w:rsidR="001A3C19" w:rsidRPr="0014054F" w:rsidRDefault="001A3C19" w:rsidP="001A3C1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Dysponować umiejętnościami potrzebnymi do wyrażania własnych koncepcji artystycznych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4231DD" w14:textId="77777777" w:rsidR="001A3C19" w:rsidRPr="0014054F" w:rsidRDefault="001A3C19" w:rsidP="00385B7F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EDUM1A_U02</w:t>
            </w:r>
          </w:p>
        </w:tc>
      </w:tr>
      <w:tr w:rsidR="001A3C19" w:rsidRPr="0014054F" w14:paraId="5E5A414E" w14:textId="77777777" w:rsidTr="00D85145">
        <w:trPr>
          <w:trHeight w:val="388"/>
        </w:trPr>
        <w:tc>
          <w:tcPr>
            <w:tcW w:w="8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74B5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U03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E1978" w14:textId="77777777" w:rsidR="001A3C19" w:rsidRPr="0014054F" w:rsidRDefault="001A3C19" w:rsidP="001A3C1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Realizować własne działania artystyczne oparte na koncepcjach metodycznych, wykorzystując własną wyobraźnię muzyczną, intuicję i emocjonalność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2840901" w14:textId="77777777" w:rsidR="001A3C19" w:rsidRPr="0014054F" w:rsidRDefault="001A3C19" w:rsidP="00385B7F">
            <w:pPr>
              <w:jc w:val="both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EDUM1A_U05</w:t>
            </w:r>
          </w:p>
        </w:tc>
      </w:tr>
      <w:tr w:rsidR="001A3C19" w:rsidRPr="0014054F" w14:paraId="41B2FAF7" w14:textId="77777777" w:rsidTr="00D85145">
        <w:trPr>
          <w:trHeight w:val="243"/>
        </w:trPr>
        <w:tc>
          <w:tcPr>
            <w:tcW w:w="8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344A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U04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AC463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Współdziałać z innymi osobami w ramach prac zespołowych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5CEB13" w14:textId="77777777" w:rsidR="001A3C19" w:rsidRPr="0014054F" w:rsidRDefault="001A3C19" w:rsidP="00385B7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1A3C19" w:rsidRPr="0014054F" w14:paraId="15DA7914" w14:textId="77777777" w:rsidTr="00D85145">
        <w:trPr>
          <w:trHeight w:val="350"/>
        </w:trPr>
        <w:tc>
          <w:tcPr>
            <w:tcW w:w="8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F04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U05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B194C" w14:textId="77777777" w:rsidR="001A3C19" w:rsidRPr="0014054F" w:rsidRDefault="001A3C19" w:rsidP="001A3C1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 xml:space="preserve">Korzystać z umiejętności warsztatowych umożliwiających realizację własnych koncepcji artystycznych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4F63EF8" w14:textId="77777777" w:rsidR="001A3C19" w:rsidRPr="0014054F" w:rsidRDefault="001A3C19" w:rsidP="00385B7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1A3C19" w:rsidRPr="0014054F" w14:paraId="2F40C9DF" w14:textId="77777777" w:rsidTr="00D85145">
        <w:trPr>
          <w:trHeight w:val="258"/>
        </w:trPr>
        <w:tc>
          <w:tcPr>
            <w:tcW w:w="81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963A497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U06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E3B20" w14:textId="77777777" w:rsidR="001A3C19" w:rsidRPr="0014054F" w:rsidRDefault="001A3C19" w:rsidP="001A3C1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/>
                <w:sz w:val="18"/>
                <w:szCs w:val="18"/>
              </w:rPr>
              <w:t>Stosować efektywne techniki ćwiczenia umiejętności ruchowych, umożliwiające ciągły ich rozwój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D1F27A4" w14:textId="77777777" w:rsidR="001A3C19" w:rsidRPr="0014054F" w:rsidRDefault="001A3C19" w:rsidP="00385B7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1A3C19" w:rsidRPr="0014054F" w14:paraId="3C741798" w14:textId="77777777" w:rsidTr="00D85145">
        <w:trPr>
          <w:trHeight w:val="57"/>
        </w:trPr>
        <w:tc>
          <w:tcPr>
            <w:tcW w:w="9606" w:type="dxa"/>
            <w:gridSpan w:val="5"/>
          </w:tcPr>
          <w:p w14:paraId="638D3D43" w14:textId="77777777" w:rsidR="001A3C19" w:rsidRPr="00385B7F" w:rsidRDefault="00CF6161" w:rsidP="001A3C19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385B7F">
              <w:rPr>
                <w:rFonts w:ascii="Garamond" w:hAnsi="Garamond"/>
                <w:b/>
                <w:bCs/>
                <w:sz w:val="18"/>
                <w:szCs w:val="18"/>
                <w:u w:color="000000"/>
              </w:rPr>
              <w:t>w zakresie KOMPETENCJI SPOŁECZNYCH: jest gotów do</w:t>
            </w:r>
          </w:p>
        </w:tc>
      </w:tr>
      <w:tr w:rsidR="001A3C19" w:rsidRPr="0014054F" w14:paraId="5275838B" w14:textId="77777777" w:rsidTr="00D85145">
        <w:trPr>
          <w:trHeight w:val="325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FD68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K01</w:t>
            </w:r>
          </w:p>
        </w:tc>
        <w:tc>
          <w:tcPr>
            <w:tcW w:w="725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63B5ACC" w14:textId="77777777" w:rsidR="001A3C19" w:rsidRPr="0014054F" w:rsidRDefault="001A3C19" w:rsidP="001A3C19">
            <w:pPr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Efektywnego wykorzystywania własnej wyobraźni, intuicji, emocjonalności i kreatywnego myślenia w trakcie rozwiązywania problemów pedagogicznych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16F9AE" w14:textId="77777777" w:rsidR="001A3C19" w:rsidRPr="0014054F" w:rsidRDefault="001A3C19" w:rsidP="00385B7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1A3C19" w:rsidRPr="0014054F" w14:paraId="462D5029" w14:textId="77777777" w:rsidTr="00AF775D">
        <w:trPr>
          <w:trHeight w:val="50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4BD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K02</w:t>
            </w:r>
          </w:p>
        </w:tc>
        <w:tc>
          <w:tcPr>
            <w:tcW w:w="725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30DC6F3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 w:themeColor="text1"/>
                <w:sz w:val="18"/>
                <w:szCs w:val="18"/>
                <w:lang w:eastAsia="pl-PL"/>
              </w:rPr>
              <w:t>Adaptowania się do nowych i zmieniających się okoliczności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962C46" w14:textId="77777777" w:rsidR="001A3C19" w:rsidRPr="0014054F" w:rsidRDefault="001A3C19" w:rsidP="00385B7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1A3C19" w:rsidRPr="0014054F" w14:paraId="4F06583C" w14:textId="77777777" w:rsidTr="00AF775D">
        <w:trPr>
          <w:trHeight w:val="50"/>
        </w:trPr>
        <w:tc>
          <w:tcPr>
            <w:tcW w:w="789" w:type="dxa"/>
            <w:tcBorders>
              <w:bottom w:val="single" w:sz="4" w:space="0" w:color="auto"/>
              <w:right w:val="single" w:sz="4" w:space="0" w:color="auto"/>
            </w:tcBorders>
          </w:tcPr>
          <w:p w14:paraId="5369051B" w14:textId="77777777" w:rsidR="001A3C19" w:rsidRPr="0014054F" w:rsidRDefault="001A3C19" w:rsidP="001A3C19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14054F">
              <w:rPr>
                <w:rFonts w:ascii="Garamond" w:hAnsi="Garamond"/>
                <w:bCs/>
                <w:color w:val="000000"/>
                <w:sz w:val="18"/>
                <w:szCs w:val="18"/>
              </w:rPr>
              <w:t>K03</w:t>
            </w:r>
          </w:p>
        </w:tc>
        <w:tc>
          <w:tcPr>
            <w:tcW w:w="725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F5B49F" w14:textId="77777777" w:rsidR="001A3C19" w:rsidRPr="0014054F" w:rsidRDefault="001A3C19" w:rsidP="001A3C19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 Krytycznej oceny posiadanej wiedzy i odbieranych treści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31F3378" w14:textId="77777777" w:rsidR="001A3C19" w:rsidRPr="0014054F" w:rsidRDefault="001A3C19" w:rsidP="00385B7F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4054F">
              <w:rPr>
                <w:rFonts w:ascii="Garamond" w:hAnsi="Garamond"/>
                <w:color w:val="000000" w:themeColor="text1"/>
                <w:sz w:val="18"/>
                <w:szCs w:val="18"/>
              </w:rPr>
              <w:t>EDUM1A_K04</w:t>
            </w:r>
          </w:p>
        </w:tc>
      </w:tr>
    </w:tbl>
    <w:p w14:paraId="4173E73D" w14:textId="77777777" w:rsidR="00F35563" w:rsidRPr="0014054F" w:rsidRDefault="00F35563" w:rsidP="003158D9">
      <w:pPr>
        <w:rPr>
          <w:rFonts w:ascii="Garamond" w:hAnsi="Garamond"/>
          <w:b/>
          <w:i/>
          <w:sz w:val="18"/>
          <w:szCs w:val="18"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D85145" w:rsidRPr="0014054F" w14:paraId="044F366B" w14:textId="77777777" w:rsidTr="001C5198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E927" w14:textId="77777777" w:rsidR="00D85145" w:rsidRPr="0014054F" w:rsidRDefault="00D85145" w:rsidP="001C5198">
            <w:pPr>
              <w:numPr>
                <w:ilvl w:val="1"/>
                <w:numId w:val="3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773C47" w:rsidRPr="0014054F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D85145" w:rsidRPr="0014054F" w14:paraId="5F13EF8F" w14:textId="77777777" w:rsidTr="001C5198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51A7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5E346901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3697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D85145" w:rsidRPr="0014054F" w14:paraId="4956F9C5" w14:textId="77777777" w:rsidTr="001C5198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A1D57" w14:textId="77777777" w:rsidR="00D85145" w:rsidRPr="0014054F" w:rsidRDefault="00D85145" w:rsidP="001C519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A444A8" w14:textId="77777777" w:rsidR="00D85145" w:rsidRPr="0014054F" w:rsidRDefault="00D85145" w:rsidP="001C5198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Egzamin praktyczny*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EAC7C3" w14:textId="77777777" w:rsidR="00D85145" w:rsidRPr="0014054F" w:rsidRDefault="00D85145" w:rsidP="001C5198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FE3871" w14:textId="7A5E5EB0" w:rsidR="00D85145" w:rsidRPr="0014054F" w:rsidRDefault="005344F7" w:rsidP="001C519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C80E28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14054F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D3FCD6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4B39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60A997" w14:textId="5E6EE594" w:rsidR="00924510" w:rsidRPr="0014054F" w:rsidRDefault="009F51D2" w:rsidP="001C5198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Prezentacja artystyczna (zaliczenie z oceną)</w:t>
            </w:r>
          </w:p>
        </w:tc>
      </w:tr>
      <w:tr w:rsidR="00D85145" w:rsidRPr="0014054F" w14:paraId="5BE3D470" w14:textId="77777777" w:rsidTr="001C5198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D455" w14:textId="77777777" w:rsidR="00D85145" w:rsidRPr="0014054F" w:rsidRDefault="00D85145" w:rsidP="001C5198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B68B95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15B0A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26516D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0EB83C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BEB687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16D45FE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22D8CC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D85145" w:rsidRPr="0014054F" w14:paraId="1632BFA0" w14:textId="77777777" w:rsidTr="001C5198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ADB8" w14:textId="77777777" w:rsidR="00D85145" w:rsidRPr="0014054F" w:rsidRDefault="00D85145" w:rsidP="001C5198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16A4E4C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4AAD60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EA07B4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365756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C15B01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CD0A41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0F5818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B393EB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3E7A4F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CE6FDAB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E6236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2A8A55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A09BB1D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5C3861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EBA9D7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DF9DAF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110BA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B745A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0B9728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B2BA1D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9AC98B" w14:textId="77777777" w:rsidR="00D85145" w:rsidRPr="0014054F" w:rsidRDefault="00D85145" w:rsidP="001C5198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D85145" w:rsidRPr="0014054F" w14:paraId="3AA3CBED" w14:textId="77777777" w:rsidTr="001C5198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26B5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W01-W03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4FAF77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0B4D88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AA4A6D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F60047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57584FA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34D9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A7545C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5BF3A2" w14:textId="025A1C3B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9E801E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A5D8E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C1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160D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1DBFB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4FFABC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52EDCA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794302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A1C2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56E1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25FF9E9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03495E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228061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85145" w:rsidRPr="0014054F" w14:paraId="684221F8" w14:textId="77777777" w:rsidTr="001C5198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FE6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U01-U0</w:t>
            </w:r>
            <w:r w:rsidR="001320EA" w:rsidRPr="0014054F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15CB5D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277C57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D9C902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A011C6F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7AC8578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40CE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88147A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86468A" w14:textId="18F17675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4CFB24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94B7A35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CD5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2F75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1A5A71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0C9112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262838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5E1CD87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7E1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640F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5E8664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56763B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028F58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85145" w:rsidRPr="0014054F" w14:paraId="46EB3C08" w14:textId="77777777" w:rsidTr="001C5198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22BA" w14:textId="77777777" w:rsidR="00D85145" w:rsidRPr="0014054F" w:rsidRDefault="00D85145" w:rsidP="001C519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K01-K0</w:t>
            </w:r>
            <w:r w:rsidR="001320EA" w:rsidRPr="0014054F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27082C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714837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EC43B8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EA63D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6C3512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D540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CDBD55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E551DA" w14:textId="7BC03D02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81E839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685E1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0B4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F35D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241174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BE3A60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D2474D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0600F5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8262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91B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DEE991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B358AF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5E18D3" w14:textId="77777777" w:rsidR="00D85145" w:rsidRPr="0014054F" w:rsidRDefault="00D85145" w:rsidP="001C5198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96ACF87" w14:textId="77777777" w:rsidR="00D85145" w:rsidRPr="0014054F" w:rsidRDefault="00177E46" w:rsidP="00D85145">
      <w:pPr>
        <w:rPr>
          <w:rFonts w:ascii="Garamond" w:hAnsi="Garamond"/>
          <w:b/>
          <w:iCs/>
          <w:sz w:val="18"/>
          <w:szCs w:val="18"/>
        </w:rPr>
      </w:pPr>
      <w:r w:rsidRPr="0014054F">
        <w:rPr>
          <w:rFonts w:ascii="Garamond" w:hAnsi="Garamond"/>
          <w:b/>
          <w:iCs/>
          <w:sz w:val="18"/>
          <w:szCs w:val="18"/>
        </w:rPr>
        <w:t>Kryteria zaliczenia:</w:t>
      </w:r>
    </w:p>
    <w:p w14:paraId="21A858F8" w14:textId="77777777" w:rsidR="003E53BC" w:rsidRPr="0014054F" w:rsidRDefault="003E53BC" w:rsidP="003E53BC">
      <w:pPr>
        <w:pStyle w:val="Akapitzlist"/>
        <w:numPr>
          <w:ilvl w:val="0"/>
          <w:numId w:val="38"/>
        </w:numPr>
        <w:spacing w:after="160" w:line="256" w:lineRule="auto"/>
        <w:rPr>
          <w:rFonts w:ascii="Garamond" w:hAnsi="Garamond"/>
          <w:sz w:val="18"/>
          <w:szCs w:val="18"/>
          <w:lang w:eastAsia="en-US"/>
        </w:rPr>
      </w:pPr>
      <w:r w:rsidRPr="0014054F">
        <w:rPr>
          <w:rFonts w:ascii="Garamond" w:hAnsi="Garamond"/>
          <w:sz w:val="18"/>
          <w:szCs w:val="18"/>
        </w:rPr>
        <w:t>Umiejętność koordynacji ruchowej.</w:t>
      </w:r>
    </w:p>
    <w:p w14:paraId="5269DD49" w14:textId="77777777" w:rsidR="003E53BC" w:rsidRPr="0014054F" w:rsidRDefault="003E53BC" w:rsidP="003E53BC">
      <w:pPr>
        <w:pStyle w:val="Akapitzlist"/>
        <w:numPr>
          <w:ilvl w:val="0"/>
          <w:numId w:val="38"/>
        </w:numPr>
        <w:spacing w:after="160" w:line="256" w:lineRule="auto"/>
        <w:rPr>
          <w:rFonts w:ascii="Garamond" w:hAnsi="Garamond"/>
          <w:sz w:val="18"/>
          <w:szCs w:val="18"/>
        </w:rPr>
      </w:pPr>
      <w:r w:rsidRPr="0014054F">
        <w:rPr>
          <w:rFonts w:ascii="Garamond" w:hAnsi="Garamond"/>
          <w:sz w:val="18"/>
          <w:szCs w:val="18"/>
        </w:rPr>
        <w:t>Umiejętność rozpoznawania metrum.</w:t>
      </w:r>
    </w:p>
    <w:p w14:paraId="425B2664" w14:textId="77777777" w:rsidR="003E53BC" w:rsidRPr="0014054F" w:rsidRDefault="003E53BC" w:rsidP="003E53BC">
      <w:pPr>
        <w:pStyle w:val="Akapitzlist"/>
        <w:numPr>
          <w:ilvl w:val="0"/>
          <w:numId w:val="38"/>
        </w:numPr>
        <w:spacing w:after="160" w:line="256" w:lineRule="auto"/>
        <w:rPr>
          <w:rFonts w:ascii="Garamond" w:hAnsi="Garamond"/>
          <w:sz w:val="18"/>
          <w:szCs w:val="18"/>
        </w:rPr>
      </w:pPr>
      <w:r w:rsidRPr="0014054F">
        <w:rPr>
          <w:rFonts w:ascii="Garamond" w:hAnsi="Garamond"/>
          <w:sz w:val="18"/>
          <w:szCs w:val="18"/>
        </w:rPr>
        <w:t xml:space="preserve">Rozpoznawanie ze słuchu wartości i grup rytmicznych. </w:t>
      </w:r>
    </w:p>
    <w:p w14:paraId="3DDCA13F" w14:textId="77777777" w:rsidR="003E53BC" w:rsidRPr="0014054F" w:rsidRDefault="003E53BC" w:rsidP="003E53BC">
      <w:pPr>
        <w:pStyle w:val="Akapitzlist"/>
        <w:numPr>
          <w:ilvl w:val="0"/>
          <w:numId w:val="38"/>
        </w:numPr>
        <w:spacing w:after="160" w:line="256" w:lineRule="auto"/>
        <w:rPr>
          <w:rFonts w:ascii="Garamond" w:hAnsi="Garamond"/>
          <w:sz w:val="18"/>
          <w:szCs w:val="18"/>
        </w:rPr>
      </w:pPr>
      <w:r w:rsidRPr="0014054F">
        <w:rPr>
          <w:rFonts w:ascii="Garamond" w:hAnsi="Garamond"/>
          <w:sz w:val="18"/>
          <w:szCs w:val="18"/>
        </w:rPr>
        <w:t>Umiejętność zapamiętania, wykonania ruchowego z taktowaniem 4-taktowego tematu rytmicznego oraz jego zapis.</w:t>
      </w:r>
    </w:p>
    <w:p w14:paraId="5422BC56" w14:textId="77777777" w:rsidR="003E53BC" w:rsidRPr="0014054F" w:rsidRDefault="003E53BC" w:rsidP="003E53BC">
      <w:pPr>
        <w:pStyle w:val="Akapitzlist"/>
        <w:numPr>
          <w:ilvl w:val="0"/>
          <w:numId w:val="38"/>
        </w:numPr>
        <w:spacing w:after="160" w:line="256" w:lineRule="auto"/>
        <w:rPr>
          <w:rFonts w:ascii="Garamond" w:hAnsi="Garamond"/>
          <w:sz w:val="18"/>
          <w:szCs w:val="18"/>
        </w:rPr>
      </w:pPr>
      <w:r w:rsidRPr="0014054F">
        <w:rPr>
          <w:rFonts w:ascii="Garamond" w:hAnsi="Garamond"/>
          <w:sz w:val="18"/>
          <w:szCs w:val="18"/>
        </w:rPr>
        <w:t>Choreograficzne opanowanie utworów z repertuaru przedszkolnego i szkolnego.</w:t>
      </w:r>
    </w:p>
    <w:p w14:paraId="53A00FE6" w14:textId="77777777" w:rsidR="003E53BC" w:rsidRPr="0014054F" w:rsidRDefault="003E53BC" w:rsidP="003E53BC">
      <w:pPr>
        <w:pStyle w:val="Akapitzlist"/>
        <w:numPr>
          <w:ilvl w:val="0"/>
          <w:numId w:val="38"/>
        </w:numPr>
        <w:spacing w:after="160" w:line="256" w:lineRule="auto"/>
        <w:rPr>
          <w:rFonts w:ascii="Garamond" w:hAnsi="Garamond"/>
          <w:sz w:val="18"/>
          <w:szCs w:val="18"/>
        </w:rPr>
      </w:pPr>
      <w:r w:rsidRPr="0014054F">
        <w:rPr>
          <w:rFonts w:ascii="Garamond" w:hAnsi="Garamond"/>
          <w:sz w:val="18"/>
          <w:szCs w:val="18"/>
        </w:rPr>
        <w:t>Aktywność i kreatywność studenta podczas zajęć na przestrzeni całego semestru.</w:t>
      </w:r>
    </w:p>
    <w:p w14:paraId="07E2D36B" w14:textId="77777777" w:rsidR="002A50A4" w:rsidRPr="0014054F" w:rsidRDefault="006835D1" w:rsidP="006835D1">
      <w:pPr>
        <w:tabs>
          <w:tab w:val="left" w:pos="1300"/>
        </w:tabs>
        <w:rPr>
          <w:rFonts w:ascii="Garamond" w:hAnsi="Garamond"/>
          <w:sz w:val="18"/>
          <w:szCs w:val="18"/>
        </w:rPr>
      </w:pPr>
      <w:r w:rsidRPr="0014054F">
        <w:rPr>
          <w:rFonts w:ascii="Garamond" w:hAnsi="Garamond"/>
          <w:sz w:val="18"/>
          <w:szCs w:val="1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7"/>
      </w:tblGrid>
      <w:tr w:rsidR="005E002E" w14:paraId="0FFE76F4" w14:textId="77777777" w:rsidTr="005E002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B38F" w14:textId="77777777" w:rsidR="005E002E" w:rsidRDefault="005E002E" w:rsidP="005E002E">
            <w:pPr>
              <w:numPr>
                <w:ilvl w:val="1"/>
                <w:numId w:val="43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5E002E" w14:paraId="12F52599" w14:textId="77777777" w:rsidTr="00080CA5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27D0" w14:textId="77777777" w:rsidR="005E002E" w:rsidRDefault="005E002E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20BE" w14:textId="77777777" w:rsidR="005E002E" w:rsidRDefault="005E002E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EC1F" w14:textId="77777777" w:rsidR="005E002E" w:rsidRDefault="005E002E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080CA5" w14:paraId="373F9206" w14:textId="77777777" w:rsidTr="00080CA5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B02B3B" w14:textId="77777777" w:rsidR="00080CA5" w:rsidRDefault="00080CA5" w:rsidP="00080CA5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6FAB" w14:textId="77777777" w:rsidR="00080CA5" w:rsidRDefault="00080CA5" w:rsidP="00080CA5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C8EB" w14:textId="43560910" w:rsidR="00080CA5" w:rsidRDefault="00080CA5" w:rsidP="00080CA5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080CA5" w14:paraId="26073FCD" w14:textId="77777777" w:rsidTr="00080CA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1EE" w14:textId="77777777" w:rsidR="00080CA5" w:rsidRDefault="00080CA5" w:rsidP="00080CA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8175" w14:textId="77777777" w:rsidR="00080CA5" w:rsidRDefault="00080CA5" w:rsidP="00080CA5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F9C" w14:textId="4DB1A709" w:rsidR="00080CA5" w:rsidRDefault="00080CA5" w:rsidP="00080CA5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080CA5" w14:paraId="196616DD" w14:textId="77777777" w:rsidTr="00080CA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63ED" w14:textId="77777777" w:rsidR="00080CA5" w:rsidRDefault="00080CA5" w:rsidP="00080CA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6DBD" w14:textId="77777777" w:rsidR="00080CA5" w:rsidRDefault="00080CA5" w:rsidP="00080CA5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C233" w14:textId="4FEE232D" w:rsidR="00080CA5" w:rsidRDefault="00080CA5" w:rsidP="00080CA5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080CA5" w14:paraId="7E96ACC4" w14:textId="77777777" w:rsidTr="00080CA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EB55" w14:textId="77777777" w:rsidR="00080CA5" w:rsidRDefault="00080CA5" w:rsidP="00080CA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0DEC" w14:textId="77777777" w:rsidR="00080CA5" w:rsidRDefault="00080CA5" w:rsidP="00080CA5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BE5" w14:textId="07D21EC7" w:rsidR="00080CA5" w:rsidRDefault="00080CA5" w:rsidP="00080CA5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080CA5" w14:paraId="7C4FC8AD" w14:textId="77777777" w:rsidTr="00080CA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CD77" w14:textId="77777777" w:rsidR="00080CA5" w:rsidRDefault="00080CA5" w:rsidP="00080CA5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4E95" w14:textId="77777777" w:rsidR="00080CA5" w:rsidRDefault="00080CA5" w:rsidP="00080CA5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89CF" w14:textId="708E29D2" w:rsidR="00080CA5" w:rsidRDefault="00080CA5" w:rsidP="00080CA5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760C7034" w14:textId="77777777" w:rsidR="0025474A" w:rsidRPr="0014054F" w:rsidRDefault="0025474A" w:rsidP="003158D9">
      <w:pPr>
        <w:ind w:left="720"/>
        <w:rPr>
          <w:rFonts w:ascii="Garamond" w:hAnsi="Garamond"/>
          <w:b/>
          <w:sz w:val="18"/>
          <w:szCs w:val="18"/>
        </w:rPr>
      </w:pPr>
    </w:p>
    <w:p w14:paraId="68609911" w14:textId="77777777" w:rsidR="00B15301" w:rsidRPr="0014054F" w:rsidRDefault="00B15301" w:rsidP="00B15301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5CDD16E3" w14:textId="46AB8FBA" w:rsidR="00B15301" w:rsidRPr="0014054F" w:rsidRDefault="009E3E33" w:rsidP="00B15301">
      <w:pPr>
        <w:numPr>
          <w:ilvl w:val="0"/>
          <w:numId w:val="3"/>
        </w:numPr>
        <w:tabs>
          <w:tab w:val="clear" w:pos="432"/>
          <w:tab w:val="num" w:pos="0"/>
        </w:tabs>
        <w:ind w:left="720" w:hanging="360"/>
        <w:rPr>
          <w:rFonts w:ascii="Garamond" w:hAnsi="Garamond"/>
          <w:color w:val="000000"/>
          <w:sz w:val="18"/>
          <w:szCs w:val="18"/>
        </w:rPr>
      </w:pPr>
      <w:r w:rsidRPr="0014054F">
        <w:rPr>
          <w:rFonts w:ascii="Garamond" w:hAnsi="Garamond"/>
          <w:color w:val="000000"/>
          <w:sz w:val="18"/>
          <w:szCs w:val="18"/>
        </w:rPr>
        <w:t xml:space="preserve">5. </w:t>
      </w:r>
      <w:r w:rsidR="00B15301" w:rsidRPr="0014054F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15301" w:rsidRPr="0014054F" w14:paraId="29C9CE1C" w14:textId="77777777" w:rsidTr="00B920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EA04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7656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B15301" w:rsidRPr="0014054F" w14:paraId="34E6D060" w14:textId="77777777" w:rsidTr="00B920C2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CE3B" w14:textId="77777777" w:rsidR="00B15301" w:rsidRPr="0014054F" w:rsidRDefault="00B15301" w:rsidP="00B920C2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0E7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3C960518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834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7034CE9A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B15301" w:rsidRPr="0014054F" w14:paraId="3BF9AAFD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D4B20B" w14:textId="77777777" w:rsidR="00B15301" w:rsidRPr="0014054F" w:rsidRDefault="00B15301" w:rsidP="00B920C2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F0832" w14:textId="1CD528AF" w:rsidR="00B15301" w:rsidRPr="0014054F" w:rsidRDefault="003A3E47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AA227C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15301" w:rsidRPr="0014054F" w14:paraId="538EFFBD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2F46" w14:textId="77777777" w:rsidR="00B15301" w:rsidRPr="0014054F" w:rsidRDefault="00B15301" w:rsidP="00B920C2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930" w14:textId="30D77075" w:rsidR="00B15301" w:rsidRPr="0014054F" w:rsidRDefault="00A95FDD" w:rsidP="00B920C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DF73" w14:textId="77777777" w:rsidR="00B15301" w:rsidRPr="0014054F" w:rsidRDefault="00B15301" w:rsidP="00B920C2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15301" w:rsidRPr="0014054F" w14:paraId="30378638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D7FBFD" w14:textId="77777777" w:rsidR="00B15301" w:rsidRPr="0014054F" w:rsidRDefault="00B15301" w:rsidP="00B920C2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EAEF9A" w14:textId="50BCADCB" w:rsidR="00B15301" w:rsidRPr="0014054F" w:rsidRDefault="00A75B00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F6C6DA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15301" w:rsidRPr="0014054F" w14:paraId="7C008153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F863" w14:textId="092200B9" w:rsidR="00B15301" w:rsidRPr="0014054F" w:rsidRDefault="00B15301" w:rsidP="00B920C2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BBAA" w14:textId="24DA0827" w:rsidR="00B15301" w:rsidRPr="0014054F" w:rsidRDefault="008F7619" w:rsidP="00B920C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5075" w14:textId="77777777" w:rsidR="00B15301" w:rsidRPr="0014054F" w:rsidRDefault="00B15301" w:rsidP="00B920C2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15301" w:rsidRPr="0014054F" w14:paraId="60EE0C6F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51DA" w14:textId="73F837C3" w:rsidR="00B15301" w:rsidRPr="0014054F" w:rsidRDefault="00B15301" w:rsidP="00B920C2">
            <w:pPr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8F7619" w:rsidRPr="0014054F">
              <w:rPr>
                <w:rFonts w:ascii="Garamond" w:hAnsi="Garamond"/>
                <w:sz w:val="18"/>
                <w:szCs w:val="18"/>
              </w:rPr>
              <w:t>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E60C" w14:textId="129BFB99" w:rsidR="00B15301" w:rsidRPr="0014054F" w:rsidRDefault="008F7619" w:rsidP="00B920C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4054F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29A1" w14:textId="77777777" w:rsidR="00B15301" w:rsidRPr="0014054F" w:rsidRDefault="00B15301" w:rsidP="00B920C2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15301" w:rsidRPr="0014054F" w14:paraId="44EBB46B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9FFBF6" w14:textId="77777777" w:rsidR="00B15301" w:rsidRPr="0014054F" w:rsidRDefault="00B15301" w:rsidP="00B920C2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1F604" w14:textId="58BEF0C7" w:rsidR="00B15301" w:rsidRPr="0014054F" w:rsidRDefault="00522562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B15301" w:rsidRPr="0014054F">
              <w:rPr>
                <w:rFonts w:ascii="Garamond" w:hAnsi="Garamond"/>
                <w:b/>
                <w:sz w:val="18"/>
                <w:szCs w:val="18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7D5A2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15301" w:rsidRPr="0014054F" w14:paraId="53C0F403" w14:textId="77777777" w:rsidTr="00B920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753D6C" w14:textId="77777777" w:rsidR="00B15301" w:rsidRPr="0014054F" w:rsidRDefault="00B15301" w:rsidP="00B920C2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215D4" w14:textId="00C9E8A7" w:rsidR="00B15301" w:rsidRPr="0014054F" w:rsidRDefault="00522562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4054F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CC2555" w14:textId="77777777" w:rsidR="00B15301" w:rsidRPr="0014054F" w:rsidRDefault="00B15301" w:rsidP="00B920C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73FAF312" w14:textId="77777777" w:rsidR="003158D9" w:rsidRDefault="003158D9" w:rsidP="00FE1DD8">
      <w:pPr>
        <w:rPr>
          <w:rFonts w:ascii="Garamond" w:hAnsi="Garamond"/>
          <w:sz w:val="18"/>
          <w:szCs w:val="18"/>
        </w:rPr>
      </w:pPr>
    </w:p>
    <w:p w14:paraId="4D12B5D5" w14:textId="77777777" w:rsidR="005D43E7" w:rsidRPr="005A3614" w:rsidRDefault="005D43E7" w:rsidP="005D43E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61D67BBA" w14:textId="77777777" w:rsidR="005D43E7" w:rsidRPr="005A3614" w:rsidRDefault="005D43E7" w:rsidP="005D43E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7C55761E" w14:textId="77777777" w:rsidR="005D43E7" w:rsidRPr="005A3614" w:rsidRDefault="005D43E7" w:rsidP="005D43E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75A15E26" w14:textId="77777777" w:rsidR="005D43E7" w:rsidRPr="005A3614" w:rsidRDefault="005D43E7" w:rsidP="005D43E7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60AFA325" w14:textId="77777777" w:rsidR="005D43E7" w:rsidRPr="0014054F" w:rsidRDefault="005D43E7" w:rsidP="00FE1DD8">
      <w:pPr>
        <w:rPr>
          <w:rFonts w:ascii="Garamond" w:hAnsi="Garamond"/>
          <w:sz w:val="18"/>
          <w:szCs w:val="18"/>
        </w:rPr>
      </w:pPr>
    </w:p>
    <w:sectPr w:rsidR="005D43E7" w:rsidRPr="0014054F" w:rsidSect="00A316A4">
      <w:pgSz w:w="11906" w:h="16838"/>
      <w:pgMar w:top="709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71850FA"/>
    <w:multiLevelType w:val="hybridMultilevel"/>
    <w:tmpl w:val="F29AA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114AF"/>
    <w:multiLevelType w:val="hybridMultilevel"/>
    <w:tmpl w:val="D36A3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60263"/>
    <w:multiLevelType w:val="hybridMultilevel"/>
    <w:tmpl w:val="87CE49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74F59"/>
    <w:multiLevelType w:val="hybridMultilevel"/>
    <w:tmpl w:val="B3962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F5ABB"/>
    <w:multiLevelType w:val="hybridMultilevel"/>
    <w:tmpl w:val="24C04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242E1"/>
    <w:multiLevelType w:val="multilevel"/>
    <w:tmpl w:val="C610EF6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4DC609D"/>
    <w:multiLevelType w:val="hybridMultilevel"/>
    <w:tmpl w:val="67C8F8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32D06"/>
    <w:multiLevelType w:val="hybridMultilevel"/>
    <w:tmpl w:val="7D742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D063A"/>
    <w:multiLevelType w:val="hybridMultilevel"/>
    <w:tmpl w:val="ADD201A2"/>
    <w:lvl w:ilvl="0" w:tplc="0415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028D8"/>
    <w:multiLevelType w:val="hybridMultilevel"/>
    <w:tmpl w:val="47B67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216C0"/>
    <w:multiLevelType w:val="multilevel"/>
    <w:tmpl w:val="002AB1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70F1E1A"/>
    <w:multiLevelType w:val="hybridMultilevel"/>
    <w:tmpl w:val="E1B44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D5EAB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A3B57E3"/>
    <w:multiLevelType w:val="multilevel"/>
    <w:tmpl w:val="F3B28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000000"/>
      </w:rPr>
    </w:lvl>
  </w:abstractNum>
  <w:abstractNum w:abstractNumId="17" w15:restartNumberingAfterBreak="0">
    <w:nsid w:val="31717D4B"/>
    <w:multiLevelType w:val="hybridMultilevel"/>
    <w:tmpl w:val="FA401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6423B"/>
    <w:multiLevelType w:val="hybridMultilevel"/>
    <w:tmpl w:val="8298A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76278EB"/>
    <w:multiLevelType w:val="hybridMultilevel"/>
    <w:tmpl w:val="1FB4A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15E96"/>
    <w:multiLevelType w:val="hybridMultilevel"/>
    <w:tmpl w:val="87DEE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390345B"/>
    <w:multiLevelType w:val="hybridMultilevel"/>
    <w:tmpl w:val="8CFAC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143F4"/>
    <w:multiLevelType w:val="hybridMultilevel"/>
    <w:tmpl w:val="2422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F7C5E"/>
    <w:multiLevelType w:val="hybridMultilevel"/>
    <w:tmpl w:val="9C4ED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1489C"/>
    <w:multiLevelType w:val="hybridMultilevel"/>
    <w:tmpl w:val="BE9E5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C416D"/>
    <w:multiLevelType w:val="multilevel"/>
    <w:tmpl w:val="80360A0E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b w:val="0"/>
        <w:color w:val="auto"/>
      </w:rPr>
    </w:lvl>
  </w:abstractNum>
  <w:abstractNum w:abstractNumId="28" w15:restartNumberingAfterBreak="0">
    <w:nsid w:val="52AD03D4"/>
    <w:multiLevelType w:val="hybridMultilevel"/>
    <w:tmpl w:val="E3AAA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978B6"/>
    <w:multiLevelType w:val="hybridMultilevel"/>
    <w:tmpl w:val="BCC0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54683"/>
    <w:multiLevelType w:val="hybridMultilevel"/>
    <w:tmpl w:val="C7D84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852AB"/>
    <w:multiLevelType w:val="hybridMultilevel"/>
    <w:tmpl w:val="32008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80299"/>
    <w:multiLevelType w:val="hybridMultilevel"/>
    <w:tmpl w:val="8A8811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417BBE"/>
    <w:multiLevelType w:val="hybridMultilevel"/>
    <w:tmpl w:val="7852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03C29"/>
    <w:multiLevelType w:val="hybridMultilevel"/>
    <w:tmpl w:val="46B6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1E6971"/>
    <w:multiLevelType w:val="hybridMultilevel"/>
    <w:tmpl w:val="3022DDC6"/>
    <w:lvl w:ilvl="0" w:tplc="95101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CA2D01"/>
    <w:multiLevelType w:val="hybridMultilevel"/>
    <w:tmpl w:val="5BCE7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21AF3"/>
    <w:multiLevelType w:val="hybridMultilevel"/>
    <w:tmpl w:val="3C40C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A417B"/>
    <w:multiLevelType w:val="hybridMultilevel"/>
    <w:tmpl w:val="A17E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8D1FA4"/>
    <w:multiLevelType w:val="hybridMultilevel"/>
    <w:tmpl w:val="92CC2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740441"/>
    <w:multiLevelType w:val="hybridMultilevel"/>
    <w:tmpl w:val="C1542F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642A6C"/>
    <w:multiLevelType w:val="hybridMultilevel"/>
    <w:tmpl w:val="8D72EE8C"/>
    <w:lvl w:ilvl="0" w:tplc="95101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955365">
    <w:abstractNumId w:val="0"/>
  </w:num>
  <w:num w:numId="2" w16cid:durableId="463818738">
    <w:abstractNumId w:val="1"/>
  </w:num>
  <w:num w:numId="3" w16cid:durableId="2007174292">
    <w:abstractNumId w:val="2"/>
  </w:num>
  <w:num w:numId="4" w16cid:durableId="1973057442">
    <w:abstractNumId w:val="20"/>
  </w:num>
  <w:num w:numId="5" w16cid:durableId="1901402980">
    <w:abstractNumId w:val="25"/>
  </w:num>
  <w:num w:numId="6" w16cid:durableId="795804503">
    <w:abstractNumId w:val="24"/>
  </w:num>
  <w:num w:numId="7" w16cid:durableId="405147266">
    <w:abstractNumId w:val="17"/>
  </w:num>
  <w:num w:numId="8" w16cid:durableId="468330288">
    <w:abstractNumId w:val="3"/>
  </w:num>
  <w:num w:numId="9" w16cid:durableId="1023240965">
    <w:abstractNumId w:val="26"/>
  </w:num>
  <w:num w:numId="10" w16cid:durableId="606353392">
    <w:abstractNumId w:val="21"/>
  </w:num>
  <w:num w:numId="11" w16cid:durableId="2111269819">
    <w:abstractNumId w:val="36"/>
  </w:num>
  <w:num w:numId="12" w16cid:durableId="182020685">
    <w:abstractNumId w:val="37"/>
  </w:num>
  <w:num w:numId="13" w16cid:durableId="1605459076">
    <w:abstractNumId w:val="12"/>
  </w:num>
  <w:num w:numId="14" w16cid:durableId="1129934188">
    <w:abstractNumId w:val="6"/>
  </w:num>
  <w:num w:numId="15" w16cid:durableId="1461000195">
    <w:abstractNumId w:val="28"/>
  </w:num>
  <w:num w:numId="16" w16cid:durableId="308019915">
    <w:abstractNumId w:val="14"/>
  </w:num>
  <w:num w:numId="17" w16cid:durableId="325284222">
    <w:abstractNumId w:val="29"/>
  </w:num>
  <w:num w:numId="18" w16cid:durableId="1000040837">
    <w:abstractNumId w:val="23"/>
  </w:num>
  <w:num w:numId="19" w16cid:durableId="565264354">
    <w:abstractNumId w:val="4"/>
  </w:num>
  <w:num w:numId="20" w16cid:durableId="1151630290">
    <w:abstractNumId w:val="7"/>
  </w:num>
  <w:num w:numId="21" w16cid:durableId="2014069852">
    <w:abstractNumId w:val="33"/>
  </w:num>
  <w:num w:numId="22" w16cid:durableId="623732752">
    <w:abstractNumId w:val="34"/>
  </w:num>
  <w:num w:numId="23" w16cid:durableId="1233465058">
    <w:abstractNumId w:val="39"/>
  </w:num>
  <w:num w:numId="24" w16cid:durableId="1770616747">
    <w:abstractNumId w:val="30"/>
  </w:num>
  <w:num w:numId="25" w16cid:durableId="177819563">
    <w:abstractNumId w:val="32"/>
  </w:num>
  <w:num w:numId="26" w16cid:durableId="1304264417">
    <w:abstractNumId w:val="9"/>
  </w:num>
  <w:num w:numId="27" w16cid:durableId="159084917">
    <w:abstractNumId w:val="10"/>
  </w:num>
  <w:num w:numId="28" w16cid:durableId="439834930">
    <w:abstractNumId w:val="5"/>
  </w:num>
  <w:num w:numId="29" w16cid:durableId="1531147073">
    <w:abstractNumId w:val="31"/>
  </w:num>
  <w:num w:numId="30" w16cid:durableId="829516975">
    <w:abstractNumId w:val="40"/>
  </w:num>
  <w:num w:numId="31" w16cid:durableId="1327517724">
    <w:abstractNumId w:val="18"/>
  </w:num>
  <w:num w:numId="32" w16cid:durableId="1297492814">
    <w:abstractNumId w:val="22"/>
  </w:num>
  <w:num w:numId="33" w16cid:durableId="1226799957">
    <w:abstractNumId w:val="15"/>
  </w:num>
  <w:num w:numId="34" w16cid:durableId="1368409857">
    <w:abstractNumId w:val="35"/>
  </w:num>
  <w:num w:numId="35" w16cid:durableId="917862529">
    <w:abstractNumId w:val="41"/>
  </w:num>
  <w:num w:numId="36" w16cid:durableId="922374522">
    <w:abstractNumId w:val="27"/>
  </w:num>
  <w:num w:numId="37" w16cid:durableId="1309701776">
    <w:abstractNumId w:val="19"/>
  </w:num>
  <w:num w:numId="38" w16cid:durableId="7105678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5225583">
    <w:abstractNumId w:val="8"/>
  </w:num>
  <w:num w:numId="40" w16cid:durableId="1773822465">
    <w:abstractNumId w:val="11"/>
  </w:num>
  <w:num w:numId="41" w16cid:durableId="610207822">
    <w:abstractNumId w:val="13"/>
  </w:num>
  <w:num w:numId="42" w16cid:durableId="2063478688">
    <w:abstractNumId w:val="16"/>
  </w:num>
  <w:num w:numId="43" w16cid:durableId="348072378">
    <w:abstractNumId w:val="19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60C"/>
    <w:rsid w:val="00001AFC"/>
    <w:rsid w:val="00012116"/>
    <w:rsid w:val="00016E41"/>
    <w:rsid w:val="00017857"/>
    <w:rsid w:val="00031E0F"/>
    <w:rsid w:val="00036BE8"/>
    <w:rsid w:val="00047C4D"/>
    <w:rsid w:val="00050C4A"/>
    <w:rsid w:val="00052BF9"/>
    <w:rsid w:val="0006591B"/>
    <w:rsid w:val="00073998"/>
    <w:rsid w:val="00080CA5"/>
    <w:rsid w:val="0008506C"/>
    <w:rsid w:val="000A4B3F"/>
    <w:rsid w:val="000A69FE"/>
    <w:rsid w:val="000B458A"/>
    <w:rsid w:val="000C05C4"/>
    <w:rsid w:val="000C38BE"/>
    <w:rsid w:val="000C3CA3"/>
    <w:rsid w:val="000C3F20"/>
    <w:rsid w:val="000C7082"/>
    <w:rsid w:val="000D04FC"/>
    <w:rsid w:val="000D52F2"/>
    <w:rsid w:val="000D6EB4"/>
    <w:rsid w:val="000E4426"/>
    <w:rsid w:val="000E6A2B"/>
    <w:rsid w:val="000E769F"/>
    <w:rsid w:val="00100E44"/>
    <w:rsid w:val="00102124"/>
    <w:rsid w:val="001026CE"/>
    <w:rsid w:val="00107E1F"/>
    <w:rsid w:val="00125587"/>
    <w:rsid w:val="00125B79"/>
    <w:rsid w:val="001320EA"/>
    <w:rsid w:val="0013331F"/>
    <w:rsid w:val="00137429"/>
    <w:rsid w:val="00137438"/>
    <w:rsid w:val="0014054F"/>
    <w:rsid w:val="00140C73"/>
    <w:rsid w:val="00144492"/>
    <w:rsid w:val="001456E1"/>
    <w:rsid w:val="00147A00"/>
    <w:rsid w:val="00151971"/>
    <w:rsid w:val="00154036"/>
    <w:rsid w:val="00157BF7"/>
    <w:rsid w:val="00161D75"/>
    <w:rsid w:val="00166833"/>
    <w:rsid w:val="00167FB6"/>
    <w:rsid w:val="00172B06"/>
    <w:rsid w:val="00174C29"/>
    <w:rsid w:val="00176B49"/>
    <w:rsid w:val="00176CAA"/>
    <w:rsid w:val="00177E46"/>
    <w:rsid w:val="001836C3"/>
    <w:rsid w:val="001A039D"/>
    <w:rsid w:val="001A3C19"/>
    <w:rsid w:val="001A7693"/>
    <w:rsid w:val="001B01A4"/>
    <w:rsid w:val="001B1D35"/>
    <w:rsid w:val="001B5FF3"/>
    <w:rsid w:val="001B6D82"/>
    <w:rsid w:val="001C4C1F"/>
    <w:rsid w:val="001D54D5"/>
    <w:rsid w:val="001D65EB"/>
    <w:rsid w:val="001D6AA6"/>
    <w:rsid w:val="001F190F"/>
    <w:rsid w:val="001F26EE"/>
    <w:rsid w:val="001F7979"/>
    <w:rsid w:val="002074D2"/>
    <w:rsid w:val="00224A99"/>
    <w:rsid w:val="00225141"/>
    <w:rsid w:val="00225A97"/>
    <w:rsid w:val="00227747"/>
    <w:rsid w:val="002346F7"/>
    <w:rsid w:val="00241E2E"/>
    <w:rsid w:val="0024463F"/>
    <w:rsid w:val="0024614F"/>
    <w:rsid w:val="00253AE4"/>
    <w:rsid w:val="0025474A"/>
    <w:rsid w:val="0025476F"/>
    <w:rsid w:val="0025733C"/>
    <w:rsid w:val="00263F34"/>
    <w:rsid w:val="00270BE6"/>
    <w:rsid w:val="002822C6"/>
    <w:rsid w:val="002827C6"/>
    <w:rsid w:val="00284678"/>
    <w:rsid w:val="00284802"/>
    <w:rsid w:val="00284A36"/>
    <w:rsid w:val="00285C28"/>
    <w:rsid w:val="00293D8E"/>
    <w:rsid w:val="002A50A4"/>
    <w:rsid w:val="002B1ACF"/>
    <w:rsid w:val="002B1DD4"/>
    <w:rsid w:val="002B7730"/>
    <w:rsid w:val="002C3B29"/>
    <w:rsid w:val="002C3D3F"/>
    <w:rsid w:val="002D129F"/>
    <w:rsid w:val="002D1E56"/>
    <w:rsid w:val="002E21C4"/>
    <w:rsid w:val="002E3A2E"/>
    <w:rsid w:val="002E5F15"/>
    <w:rsid w:val="002E6C97"/>
    <w:rsid w:val="003002F3"/>
    <w:rsid w:val="00306219"/>
    <w:rsid w:val="003107F1"/>
    <w:rsid w:val="003158D9"/>
    <w:rsid w:val="00320922"/>
    <w:rsid w:val="00321C2B"/>
    <w:rsid w:val="003241B0"/>
    <w:rsid w:val="003253A9"/>
    <w:rsid w:val="003302F6"/>
    <w:rsid w:val="003352FC"/>
    <w:rsid w:val="003356FE"/>
    <w:rsid w:val="00342ED6"/>
    <w:rsid w:val="00352624"/>
    <w:rsid w:val="003536CB"/>
    <w:rsid w:val="00373818"/>
    <w:rsid w:val="00377344"/>
    <w:rsid w:val="00385B7F"/>
    <w:rsid w:val="00387119"/>
    <w:rsid w:val="00392DF8"/>
    <w:rsid w:val="00395F35"/>
    <w:rsid w:val="003A063D"/>
    <w:rsid w:val="003A3E47"/>
    <w:rsid w:val="003A587D"/>
    <w:rsid w:val="003B01E2"/>
    <w:rsid w:val="003B5596"/>
    <w:rsid w:val="003B6BFB"/>
    <w:rsid w:val="003C19F8"/>
    <w:rsid w:val="003C4529"/>
    <w:rsid w:val="003C4A6C"/>
    <w:rsid w:val="003D4451"/>
    <w:rsid w:val="003D69EB"/>
    <w:rsid w:val="003E3909"/>
    <w:rsid w:val="003E3BF9"/>
    <w:rsid w:val="003E524C"/>
    <w:rsid w:val="003E53BC"/>
    <w:rsid w:val="003E5C1B"/>
    <w:rsid w:val="003F600B"/>
    <w:rsid w:val="003F714D"/>
    <w:rsid w:val="004020AE"/>
    <w:rsid w:val="00402710"/>
    <w:rsid w:val="004076C4"/>
    <w:rsid w:val="00410B95"/>
    <w:rsid w:val="00410C48"/>
    <w:rsid w:val="00410E3A"/>
    <w:rsid w:val="004269BA"/>
    <w:rsid w:val="00434A0D"/>
    <w:rsid w:val="00435F9E"/>
    <w:rsid w:val="00444093"/>
    <w:rsid w:val="0044438C"/>
    <w:rsid w:val="0044527B"/>
    <w:rsid w:val="00445521"/>
    <w:rsid w:val="0046359B"/>
    <w:rsid w:val="00466DBD"/>
    <w:rsid w:val="00471D55"/>
    <w:rsid w:val="0047657E"/>
    <w:rsid w:val="00477A68"/>
    <w:rsid w:val="00492CBF"/>
    <w:rsid w:val="00493441"/>
    <w:rsid w:val="0049421B"/>
    <w:rsid w:val="00495263"/>
    <w:rsid w:val="00496CBE"/>
    <w:rsid w:val="004A457F"/>
    <w:rsid w:val="004A5007"/>
    <w:rsid w:val="004C0000"/>
    <w:rsid w:val="004C02C2"/>
    <w:rsid w:val="004D1553"/>
    <w:rsid w:val="004D208B"/>
    <w:rsid w:val="004D3339"/>
    <w:rsid w:val="004E625C"/>
    <w:rsid w:val="004F02A2"/>
    <w:rsid w:val="004F54C6"/>
    <w:rsid w:val="00500869"/>
    <w:rsid w:val="00501468"/>
    <w:rsid w:val="00501BA6"/>
    <w:rsid w:val="00503950"/>
    <w:rsid w:val="0050444D"/>
    <w:rsid w:val="00506A54"/>
    <w:rsid w:val="005070CE"/>
    <w:rsid w:val="0051050E"/>
    <w:rsid w:val="005134E3"/>
    <w:rsid w:val="005136BE"/>
    <w:rsid w:val="00522562"/>
    <w:rsid w:val="005252D3"/>
    <w:rsid w:val="005344F7"/>
    <w:rsid w:val="0053798F"/>
    <w:rsid w:val="005422BA"/>
    <w:rsid w:val="00542683"/>
    <w:rsid w:val="0055309F"/>
    <w:rsid w:val="00556043"/>
    <w:rsid w:val="005561D3"/>
    <w:rsid w:val="00557FA8"/>
    <w:rsid w:val="00562415"/>
    <w:rsid w:val="00563745"/>
    <w:rsid w:val="00565A79"/>
    <w:rsid w:val="005660DB"/>
    <w:rsid w:val="00571AA3"/>
    <w:rsid w:val="005801D3"/>
    <w:rsid w:val="00582F8E"/>
    <w:rsid w:val="00583F24"/>
    <w:rsid w:val="005857B6"/>
    <w:rsid w:val="00590EC7"/>
    <w:rsid w:val="0059731B"/>
    <w:rsid w:val="005A225F"/>
    <w:rsid w:val="005A487F"/>
    <w:rsid w:val="005A6AE0"/>
    <w:rsid w:val="005B0F35"/>
    <w:rsid w:val="005B30CB"/>
    <w:rsid w:val="005B518C"/>
    <w:rsid w:val="005C1480"/>
    <w:rsid w:val="005C5B67"/>
    <w:rsid w:val="005C7B66"/>
    <w:rsid w:val="005D43E7"/>
    <w:rsid w:val="005D6A81"/>
    <w:rsid w:val="005E002E"/>
    <w:rsid w:val="005E1C5D"/>
    <w:rsid w:val="005E65DC"/>
    <w:rsid w:val="005F446E"/>
    <w:rsid w:val="0060407D"/>
    <w:rsid w:val="006106A7"/>
    <w:rsid w:val="0061609C"/>
    <w:rsid w:val="00616BB4"/>
    <w:rsid w:val="00624E07"/>
    <w:rsid w:val="00631F9D"/>
    <w:rsid w:val="00637DCA"/>
    <w:rsid w:val="00643919"/>
    <w:rsid w:val="00647443"/>
    <w:rsid w:val="00651E1A"/>
    <w:rsid w:val="00657A13"/>
    <w:rsid w:val="006717A7"/>
    <w:rsid w:val="00673DB7"/>
    <w:rsid w:val="00677BCA"/>
    <w:rsid w:val="00677EB9"/>
    <w:rsid w:val="00680594"/>
    <w:rsid w:val="00680ECF"/>
    <w:rsid w:val="006835D1"/>
    <w:rsid w:val="00691576"/>
    <w:rsid w:val="006935E4"/>
    <w:rsid w:val="00697FC6"/>
    <w:rsid w:val="006A03E1"/>
    <w:rsid w:val="006A4227"/>
    <w:rsid w:val="006A5CBC"/>
    <w:rsid w:val="006B0291"/>
    <w:rsid w:val="006B14B3"/>
    <w:rsid w:val="006B6ADA"/>
    <w:rsid w:val="006C0F6A"/>
    <w:rsid w:val="006C7049"/>
    <w:rsid w:val="006D005A"/>
    <w:rsid w:val="006D0D32"/>
    <w:rsid w:val="006D50E5"/>
    <w:rsid w:val="006D67D1"/>
    <w:rsid w:val="006D689C"/>
    <w:rsid w:val="006E4A5C"/>
    <w:rsid w:val="006F2D19"/>
    <w:rsid w:val="00706F54"/>
    <w:rsid w:val="00717115"/>
    <w:rsid w:val="00721128"/>
    <w:rsid w:val="00727885"/>
    <w:rsid w:val="00731414"/>
    <w:rsid w:val="00734409"/>
    <w:rsid w:val="00741D69"/>
    <w:rsid w:val="007435C1"/>
    <w:rsid w:val="00747FC2"/>
    <w:rsid w:val="0075089C"/>
    <w:rsid w:val="00754450"/>
    <w:rsid w:val="00760896"/>
    <w:rsid w:val="00766285"/>
    <w:rsid w:val="00773C47"/>
    <w:rsid w:val="00782A91"/>
    <w:rsid w:val="0078366C"/>
    <w:rsid w:val="00794879"/>
    <w:rsid w:val="007A2875"/>
    <w:rsid w:val="007A3E90"/>
    <w:rsid w:val="007A4F7C"/>
    <w:rsid w:val="007B02E5"/>
    <w:rsid w:val="007B127B"/>
    <w:rsid w:val="007C2B18"/>
    <w:rsid w:val="007D4F4F"/>
    <w:rsid w:val="007D605B"/>
    <w:rsid w:val="007D7794"/>
    <w:rsid w:val="007D780A"/>
    <w:rsid w:val="007D7C6D"/>
    <w:rsid w:val="007F17AE"/>
    <w:rsid w:val="007F63CE"/>
    <w:rsid w:val="007F7907"/>
    <w:rsid w:val="00802D6E"/>
    <w:rsid w:val="008046B5"/>
    <w:rsid w:val="0081303A"/>
    <w:rsid w:val="0082259A"/>
    <w:rsid w:val="00834415"/>
    <w:rsid w:val="0084137F"/>
    <w:rsid w:val="00841856"/>
    <w:rsid w:val="00844D4E"/>
    <w:rsid w:val="00846C39"/>
    <w:rsid w:val="0085131E"/>
    <w:rsid w:val="00861EA3"/>
    <w:rsid w:val="0086595E"/>
    <w:rsid w:val="00865E77"/>
    <w:rsid w:val="0086605B"/>
    <w:rsid w:val="00880E52"/>
    <w:rsid w:val="00887154"/>
    <w:rsid w:val="008872B4"/>
    <w:rsid w:val="00891699"/>
    <w:rsid w:val="0089328B"/>
    <w:rsid w:val="008A34C7"/>
    <w:rsid w:val="008A6A96"/>
    <w:rsid w:val="008B1BE5"/>
    <w:rsid w:val="008B332E"/>
    <w:rsid w:val="008B49E6"/>
    <w:rsid w:val="008C14E7"/>
    <w:rsid w:val="008D10DA"/>
    <w:rsid w:val="008D70F3"/>
    <w:rsid w:val="008E26FE"/>
    <w:rsid w:val="008F291F"/>
    <w:rsid w:val="008F330A"/>
    <w:rsid w:val="008F7619"/>
    <w:rsid w:val="009077DA"/>
    <w:rsid w:val="00922541"/>
    <w:rsid w:val="00922ED3"/>
    <w:rsid w:val="00923577"/>
    <w:rsid w:val="00924510"/>
    <w:rsid w:val="009322EC"/>
    <w:rsid w:val="00933A0E"/>
    <w:rsid w:val="00933E6C"/>
    <w:rsid w:val="00942744"/>
    <w:rsid w:val="00945DD3"/>
    <w:rsid w:val="00950689"/>
    <w:rsid w:val="00950728"/>
    <w:rsid w:val="0095334A"/>
    <w:rsid w:val="00957266"/>
    <w:rsid w:val="00962650"/>
    <w:rsid w:val="00963334"/>
    <w:rsid w:val="0096439D"/>
    <w:rsid w:val="009677F0"/>
    <w:rsid w:val="00973D6B"/>
    <w:rsid w:val="00992813"/>
    <w:rsid w:val="009940F5"/>
    <w:rsid w:val="00994280"/>
    <w:rsid w:val="009A08C3"/>
    <w:rsid w:val="009A29EF"/>
    <w:rsid w:val="009B044A"/>
    <w:rsid w:val="009B1C7A"/>
    <w:rsid w:val="009B5B4E"/>
    <w:rsid w:val="009C44AD"/>
    <w:rsid w:val="009C45F3"/>
    <w:rsid w:val="009D041E"/>
    <w:rsid w:val="009D235A"/>
    <w:rsid w:val="009E14A3"/>
    <w:rsid w:val="009E3E33"/>
    <w:rsid w:val="009E438C"/>
    <w:rsid w:val="009F1BE5"/>
    <w:rsid w:val="009F2543"/>
    <w:rsid w:val="009F51D2"/>
    <w:rsid w:val="00A001E5"/>
    <w:rsid w:val="00A10D9A"/>
    <w:rsid w:val="00A115B8"/>
    <w:rsid w:val="00A12349"/>
    <w:rsid w:val="00A2611F"/>
    <w:rsid w:val="00A26E44"/>
    <w:rsid w:val="00A3160C"/>
    <w:rsid w:val="00A316A4"/>
    <w:rsid w:val="00A34713"/>
    <w:rsid w:val="00A354A8"/>
    <w:rsid w:val="00A41B69"/>
    <w:rsid w:val="00A44495"/>
    <w:rsid w:val="00A445F3"/>
    <w:rsid w:val="00A44DD3"/>
    <w:rsid w:val="00A66D38"/>
    <w:rsid w:val="00A714A3"/>
    <w:rsid w:val="00A75B00"/>
    <w:rsid w:val="00A766B4"/>
    <w:rsid w:val="00A810F8"/>
    <w:rsid w:val="00A83A60"/>
    <w:rsid w:val="00A84CA3"/>
    <w:rsid w:val="00A91921"/>
    <w:rsid w:val="00A920F7"/>
    <w:rsid w:val="00A952E3"/>
    <w:rsid w:val="00A95FDD"/>
    <w:rsid w:val="00AA0DEF"/>
    <w:rsid w:val="00AA0FB2"/>
    <w:rsid w:val="00AC065C"/>
    <w:rsid w:val="00AC3995"/>
    <w:rsid w:val="00AC55C6"/>
    <w:rsid w:val="00AC6D03"/>
    <w:rsid w:val="00AC7CE7"/>
    <w:rsid w:val="00AD30D4"/>
    <w:rsid w:val="00AD793D"/>
    <w:rsid w:val="00AE019C"/>
    <w:rsid w:val="00AE3677"/>
    <w:rsid w:val="00AF1D9C"/>
    <w:rsid w:val="00AF2D14"/>
    <w:rsid w:val="00AF775D"/>
    <w:rsid w:val="00B07FCA"/>
    <w:rsid w:val="00B15301"/>
    <w:rsid w:val="00B17AEE"/>
    <w:rsid w:val="00B22F2F"/>
    <w:rsid w:val="00B24DCD"/>
    <w:rsid w:val="00B26C70"/>
    <w:rsid w:val="00B319BA"/>
    <w:rsid w:val="00B36919"/>
    <w:rsid w:val="00B46AA6"/>
    <w:rsid w:val="00B47569"/>
    <w:rsid w:val="00B54E14"/>
    <w:rsid w:val="00B612D9"/>
    <w:rsid w:val="00B75201"/>
    <w:rsid w:val="00B77523"/>
    <w:rsid w:val="00B80DC5"/>
    <w:rsid w:val="00B8584D"/>
    <w:rsid w:val="00B87F07"/>
    <w:rsid w:val="00B91323"/>
    <w:rsid w:val="00B9321F"/>
    <w:rsid w:val="00BA0C2F"/>
    <w:rsid w:val="00BA5A11"/>
    <w:rsid w:val="00BA5B00"/>
    <w:rsid w:val="00BC08C6"/>
    <w:rsid w:val="00BC0CBE"/>
    <w:rsid w:val="00BC1D25"/>
    <w:rsid w:val="00BD0423"/>
    <w:rsid w:val="00BD177D"/>
    <w:rsid w:val="00BD426E"/>
    <w:rsid w:val="00BD5510"/>
    <w:rsid w:val="00BD7235"/>
    <w:rsid w:val="00BE05B8"/>
    <w:rsid w:val="00BE565F"/>
    <w:rsid w:val="00BE6983"/>
    <w:rsid w:val="00BE719C"/>
    <w:rsid w:val="00BF71CF"/>
    <w:rsid w:val="00C011ED"/>
    <w:rsid w:val="00C020D4"/>
    <w:rsid w:val="00C06E7D"/>
    <w:rsid w:val="00C227A4"/>
    <w:rsid w:val="00C24A02"/>
    <w:rsid w:val="00C429A9"/>
    <w:rsid w:val="00C430B4"/>
    <w:rsid w:val="00C44BB2"/>
    <w:rsid w:val="00C525CB"/>
    <w:rsid w:val="00C54BAD"/>
    <w:rsid w:val="00C54D7F"/>
    <w:rsid w:val="00C571B3"/>
    <w:rsid w:val="00C7121C"/>
    <w:rsid w:val="00C771F0"/>
    <w:rsid w:val="00C81CEA"/>
    <w:rsid w:val="00C92EEC"/>
    <w:rsid w:val="00C9426C"/>
    <w:rsid w:val="00CA18BB"/>
    <w:rsid w:val="00CB1CAA"/>
    <w:rsid w:val="00CB3ABB"/>
    <w:rsid w:val="00CC06DB"/>
    <w:rsid w:val="00CC3769"/>
    <w:rsid w:val="00CD5809"/>
    <w:rsid w:val="00CD7119"/>
    <w:rsid w:val="00CD75F5"/>
    <w:rsid w:val="00CE08C2"/>
    <w:rsid w:val="00CE0CBB"/>
    <w:rsid w:val="00CE120B"/>
    <w:rsid w:val="00CE1C6A"/>
    <w:rsid w:val="00CF0DDE"/>
    <w:rsid w:val="00CF16D3"/>
    <w:rsid w:val="00CF49AF"/>
    <w:rsid w:val="00CF4D0E"/>
    <w:rsid w:val="00CF5F2C"/>
    <w:rsid w:val="00CF6161"/>
    <w:rsid w:val="00CF7634"/>
    <w:rsid w:val="00D05063"/>
    <w:rsid w:val="00D1115D"/>
    <w:rsid w:val="00D16B64"/>
    <w:rsid w:val="00D172F3"/>
    <w:rsid w:val="00D25AA4"/>
    <w:rsid w:val="00D270F3"/>
    <w:rsid w:val="00D31B7D"/>
    <w:rsid w:val="00D3364C"/>
    <w:rsid w:val="00D53015"/>
    <w:rsid w:val="00D53E69"/>
    <w:rsid w:val="00D5584B"/>
    <w:rsid w:val="00D56EE2"/>
    <w:rsid w:val="00D65B22"/>
    <w:rsid w:val="00D7237F"/>
    <w:rsid w:val="00D725BF"/>
    <w:rsid w:val="00D76F46"/>
    <w:rsid w:val="00D85145"/>
    <w:rsid w:val="00D90216"/>
    <w:rsid w:val="00D902B5"/>
    <w:rsid w:val="00D9601B"/>
    <w:rsid w:val="00DA067C"/>
    <w:rsid w:val="00DA06DA"/>
    <w:rsid w:val="00DA11DE"/>
    <w:rsid w:val="00DA184E"/>
    <w:rsid w:val="00DA603E"/>
    <w:rsid w:val="00DB0800"/>
    <w:rsid w:val="00DB3C8A"/>
    <w:rsid w:val="00DB5CA0"/>
    <w:rsid w:val="00DC2FBA"/>
    <w:rsid w:val="00DC3B3B"/>
    <w:rsid w:val="00DC706C"/>
    <w:rsid w:val="00DC716C"/>
    <w:rsid w:val="00DD41CB"/>
    <w:rsid w:val="00DD5AC8"/>
    <w:rsid w:val="00DE7F0E"/>
    <w:rsid w:val="00DF68CD"/>
    <w:rsid w:val="00E02F5E"/>
    <w:rsid w:val="00E05811"/>
    <w:rsid w:val="00E064AA"/>
    <w:rsid w:val="00E067B2"/>
    <w:rsid w:val="00E16508"/>
    <w:rsid w:val="00E256B4"/>
    <w:rsid w:val="00E27244"/>
    <w:rsid w:val="00E30D34"/>
    <w:rsid w:val="00E44466"/>
    <w:rsid w:val="00E5415B"/>
    <w:rsid w:val="00E54B2B"/>
    <w:rsid w:val="00E750F1"/>
    <w:rsid w:val="00E75CE6"/>
    <w:rsid w:val="00E76081"/>
    <w:rsid w:val="00E84923"/>
    <w:rsid w:val="00E85137"/>
    <w:rsid w:val="00EA4465"/>
    <w:rsid w:val="00EA51A2"/>
    <w:rsid w:val="00EB3BAA"/>
    <w:rsid w:val="00EC45C0"/>
    <w:rsid w:val="00EC6F6D"/>
    <w:rsid w:val="00EE0466"/>
    <w:rsid w:val="00EE2E19"/>
    <w:rsid w:val="00EE511B"/>
    <w:rsid w:val="00EF0802"/>
    <w:rsid w:val="00EF52B5"/>
    <w:rsid w:val="00EF6702"/>
    <w:rsid w:val="00F0033C"/>
    <w:rsid w:val="00F05827"/>
    <w:rsid w:val="00F059C6"/>
    <w:rsid w:val="00F14150"/>
    <w:rsid w:val="00F20653"/>
    <w:rsid w:val="00F24846"/>
    <w:rsid w:val="00F336CE"/>
    <w:rsid w:val="00F3375C"/>
    <w:rsid w:val="00F35563"/>
    <w:rsid w:val="00F40906"/>
    <w:rsid w:val="00F43ED8"/>
    <w:rsid w:val="00F44092"/>
    <w:rsid w:val="00F47293"/>
    <w:rsid w:val="00F5542E"/>
    <w:rsid w:val="00F601E6"/>
    <w:rsid w:val="00F60F1E"/>
    <w:rsid w:val="00F6156C"/>
    <w:rsid w:val="00F731A0"/>
    <w:rsid w:val="00F731F2"/>
    <w:rsid w:val="00F83951"/>
    <w:rsid w:val="00F96250"/>
    <w:rsid w:val="00F97C77"/>
    <w:rsid w:val="00FA652C"/>
    <w:rsid w:val="00FA6E32"/>
    <w:rsid w:val="00FA7BE7"/>
    <w:rsid w:val="00FB0F1D"/>
    <w:rsid w:val="00FB1C81"/>
    <w:rsid w:val="00FB2207"/>
    <w:rsid w:val="00FB48E5"/>
    <w:rsid w:val="00FB55BB"/>
    <w:rsid w:val="00FC6717"/>
    <w:rsid w:val="00FD399D"/>
    <w:rsid w:val="00FE1DD8"/>
    <w:rsid w:val="00FE217B"/>
    <w:rsid w:val="00FE42C0"/>
    <w:rsid w:val="00FE7FF3"/>
    <w:rsid w:val="00FF4B4E"/>
    <w:rsid w:val="00FF4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7FC4CF"/>
  <w15:docId w15:val="{0DB2BE45-65C3-4577-B167-E953AFFF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BA6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01BA6"/>
  </w:style>
  <w:style w:type="character" w:customStyle="1" w:styleId="WW-Absatz-Standardschriftart">
    <w:name w:val="WW-Absatz-Standardschriftart"/>
    <w:rsid w:val="00501BA6"/>
  </w:style>
  <w:style w:type="character" w:customStyle="1" w:styleId="WW-Absatz-Standardschriftart1">
    <w:name w:val="WW-Absatz-Standardschriftart1"/>
    <w:rsid w:val="00501BA6"/>
  </w:style>
  <w:style w:type="character" w:customStyle="1" w:styleId="WW-Absatz-Standardschriftart11">
    <w:name w:val="WW-Absatz-Standardschriftart11"/>
    <w:rsid w:val="00501BA6"/>
  </w:style>
  <w:style w:type="character" w:customStyle="1" w:styleId="WW-Absatz-Standardschriftart111">
    <w:name w:val="WW-Absatz-Standardschriftart111"/>
    <w:rsid w:val="00501BA6"/>
  </w:style>
  <w:style w:type="character" w:customStyle="1" w:styleId="WW-Absatz-Standardschriftart1111">
    <w:name w:val="WW-Absatz-Standardschriftart1111"/>
    <w:rsid w:val="00501BA6"/>
  </w:style>
  <w:style w:type="character" w:customStyle="1" w:styleId="WW8Num3z0">
    <w:name w:val="WW8Num3z0"/>
    <w:rsid w:val="00501BA6"/>
    <w:rPr>
      <w:rFonts w:ascii="Symbol" w:hAnsi="Symbol"/>
    </w:rPr>
  </w:style>
  <w:style w:type="character" w:customStyle="1" w:styleId="WW-Absatz-Standardschriftart11111">
    <w:name w:val="WW-Absatz-Standardschriftart11111"/>
    <w:rsid w:val="00501BA6"/>
  </w:style>
  <w:style w:type="character" w:customStyle="1" w:styleId="WW-Absatz-Standardschriftart111111">
    <w:name w:val="WW-Absatz-Standardschriftart111111"/>
    <w:rsid w:val="00501BA6"/>
  </w:style>
  <w:style w:type="character" w:customStyle="1" w:styleId="WW-Absatz-Standardschriftart1111111">
    <w:name w:val="WW-Absatz-Standardschriftart1111111"/>
    <w:rsid w:val="00501BA6"/>
  </w:style>
  <w:style w:type="character" w:customStyle="1" w:styleId="Domylnaczcionkaakapitu2">
    <w:name w:val="Domyślna czcionka akapitu2"/>
    <w:rsid w:val="00501BA6"/>
  </w:style>
  <w:style w:type="character" w:customStyle="1" w:styleId="WW-Absatz-Standardschriftart11111111">
    <w:name w:val="WW-Absatz-Standardschriftart11111111"/>
    <w:rsid w:val="00501BA6"/>
  </w:style>
  <w:style w:type="character" w:customStyle="1" w:styleId="WW-Absatz-Standardschriftart111111111">
    <w:name w:val="WW-Absatz-Standardschriftart111111111"/>
    <w:rsid w:val="00501BA6"/>
  </w:style>
  <w:style w:type="character" w:customStyle="1" w:styleId="WW8Num2z0">
    <w:name w:val="WW8Num2z0"/>
    <w:rsid w:val="00501BA6"/>
    <w:rPr>
      <w:rFonts w:ascii="Symbol" w:hAnsi="Symbol"/>
    </w:rPr>
  </w:style>
  <w:style w:type="character" w:customStyle="1" w:styleId="WW8Num2z1">
    <w:name w:val="WW8Num2z1"/>
    <w:rsid w:val="00501BA6"/>
    <w:rPr>
      <w:rFonts w:ascii="Courier New" w:hAnsi="Courier New" w:cs="Courier New"/>
    </w:rPr>
  </w:style>
  <w:style w:type="character" w:customStyle="1" w:styleId="WW8Num2z2">
    <w:name w:val="WW8Num2z2"/>
    <w:rsid w:val="00501BA6"/>
    <w:rPr>
      <w:rFonts w:ascii="Wingdings" w:hAnsi="Wingdings"/>
    </w:rPr>
  </w:style>
  <w:style w:type="character" w:customStyle="1" w:styleId="WW8Num3z1">
    <w:name w:val="WW8Num3z1"/>
    <w:rsid w:val="00501BA6"/>
    <w:rPr>
      <w:rFonts w:ascii="Courier New" w:hAnsi="Courier New" w:cs="Courier New"/>
    </w:rPr>
  </w:style>
  <w:style w:type="character" w:customStyle="1" w:styleId="WW8Num3z2">
    <w:name w:val="WW8Num3z2"/>
    <w:rsid w:val="00501BA6"/>
    <w:rPr>
      <w:rFonts w:ascii="Wingdings" w:hAnsi="Wingdings"/>
    </w:rPr>
  </w:style>
  <w:style w:type="character" w:customStyle="1" w:styleId="WW8Num4z0">
    <w:name w:val="WW8Num4z0"/>
    <w:rsid w:val="00501BA6"/>
    <w:rPr>
      <w:rFonts w:ascii="Symbol" w:hAnsi="Symbol"/>
    </w:rPr>
  </w:style>
  <w:style w:type="character" w:customStyle="1" w:styleId="WW8Num4z1">
    <w:name w:val="WW8Num4z1"/>
    <w:rsid w:val="00501BA6"/>
    <w:rPr>
      <w:rFonts w:ascii="Courier New" w:hAnsi="Courier New" w:cs="Courier New"/>
    </w:rPr>
  </w:style>
  <w:style w:type="character" w:customStyle="1" w:styleId="WW8Num4z2">
    <w:name w:val="WW8Num4z2"/>
    <w:rsid w:val="00501BA6"/>
    <w:rPr>
      <w:rFonts w:ascii="Wingdings" w:hAnsi="Wingdings"/>
    </w:rPr>
  </w:style>
  <w:style w:type="character" w:customStyle="1" w:styleId="WW8Num5z0">
    <w:name w:val="WW8Num5z0"/>
    <w:rsid w:val="00501BA6"/>
    <w:rPr>
      <w:rFonts w:ascii="Symbol" w:hAnsi="Symbol"/>
    </w:rPr>
  </w:style>
  <w:style w:type="character" w:customStyle="1" w:styleId="WW8Num5z1">
    <w:name w:val="WW8Num5z1"/>
    <w:rsid w:val="00501BA6"/>
    <w:rPr>
      <w:rFonts w:ascii="Courier New" w:hAnsi="Courier New" w:cs="Courier New"/>
    </w:rPr>
  </w:style>
  <w:style w:type="character" w:customStyle="1" w:styleId="WW8Num5z2">
    <w:name w:val="WW8Num5z2"/>
    <w:rsid w:val="00501BA6"/>
    <w:rPr>
      <w:rFonts w:ascii="Wingdings" w:hAnsi="Wingdings"/>
    </w:rPr>
  </w:style>
  <w:style w:type="character" w:customStyle="1" w:styleId="WW8Num6z0">
    <w:name w:val="WW8Num6z0"/>
    <w:rsid w:val="00501BA6"/>
    <w:rPr>
      <w:rFonts w:ascii="Wingdings" w:hAnsi="Wingdings"/>
    </w:rPr>
  </w:style>
  <w:style w:type="character" w:customStyle="1" w:styleId="WW8Num6z1">
    <w:name w:val="WW8Num6z1"/>
    <w:rsid w:val="00501BA6"/>
    <w:rPr>
      <w:rFonts w:ascii="Courier New" w:hAnsi="Courier New" w:cs="Courier New"/>
    </w:rPr>
  </w:style>
  <w:style w:type="character" w:customStyle="1" w:styleId="WW8Num6z3">
    <w:name w:val="WW8Num6z3"/>
    <w:rsid w:val="00501BA6"/>
    <w:rPr>
      <w:rFonts w:ascii="Symbol" w:hAnsi="Symbol"/>
    </w:rPr>
  </w:style>
  <w:style w:type="character" w:customStyle="1" w:styleId="WW8Num7z0">
    <w:name w:val="WW8Num7z0"/>
    <w:rsid w:val="00501BA6"/>
    <w:rPr>
      <w:rFonts w:ascii="Symbol" w:hAnsi="Symbol"/>
    </w:rPr>
  </w:style>
  <w:style w:type="character" w:customStyle="1" w:styleId="WW8Num7z1">
    <w:name w:val="WW8Num7z1"/>
    <w:rsid w:val="00501BA6"/>
    <w:rPr>
      <w:rFonts w:ascii="Courier New" w:hAnsi="Courier New" w:cs="Courier New"/>
    </w:rPr>
  </w:style>
  <w:style w:type="character" w:customStyle="1" w:styleId="WW8Num7z2">
    <w:name w:val="WW8Num7z2"/>
    <w:rsid w:val="00501BA6"/>
    <w:rPr>
      <w:rFonts w:ascii="Wingdings" w:hAnsi="Wingdings"/>
    </w:rPr>
  </w:style>
  <w:style w:type="character" w:customStyle="1" w:styleId="WW8Num8z0">
    <w:name w:val="WW8Num8z0"/>
    <w:rsid w:val="00501BA6"/>
    <w:rPr>
      <w:rFonts w:ascii="Wingdings" w:hAnsi="Wingdings"/>
    </w:rPr>
  </w:style>
  <w:style w:type="character" w:customStyle="1" w:styleId="WW8Num8z1">
    <w:name w:val="WW8Num8z1"/>
    <w:rsid w:val="00501BA6"/>
    <w:rPr>
      <w:rFonts w:ascii="Courier New" w:hAnsi="Courier New" w:cs="Courier New"/>
    </w:rPr>
  </w:style>
  <w:style w:type="character" w:customStyle="1" w:styleId="WW8Num8z3">
    <w:name w:val="WW8Num8z3"/>
    <w:rsid w:val="00501BA6"/>
    <w:rPr>
      <w:rFonts w:ascii="Symbol" w:hAnsi="Symbol"/>
    </w:rPr>
  </w:style>
  <w:style w:type="character" w:customStyle="1" w:styleId="WW8Num9z0">
    <w:name w:val="WW8Num9z0"/>
    <w:rsid w:val="00501BA6"/>
    <w:rPr>
      <w:rFonts w:ascii="Symbol" w:hAnsi="Symbol"/>
    </w:rPr>
  </w:style>
  <w:style w:type="character" w:customStyle="1" w:styleId="WW8Num9z1">
    <w:name w:val="WW8Num9z1"/>
    <w:rsid w:val="00501BA6"/>
    <w:rPr>
      <w:rFonts w:ascii="Courier New" w:hAnsi="Courier New" w:cs="Courier New"/>
    </w:rPr>
  </w:style>
  <w:style w:type="character" w:customStyle="1" w:styleId="WW8Num9z2">
    <w:name w:val="WW8Num9z2"/>
    <w:rsid w:val="00501BA6"/>
    <w:rPr>
      <w:rFonts w:ascii="Wingdings" w:hAnsi="Wingdings"/>
    </w:rPr>
  </w:style>
  <w:style w:type="character" w:customStyle="1" w:styleId="WW8Num10z0">
    <w:name w:val="WW8Num10z0"/>
    <w:rsid w:val="00501BA6"/>
    <w:rPr>
      <w:rFonts w:ascii="Wingdings" w:hAnsi="Wingdings"/>
    </w:rPr>
  </w:style>
  <w:style w:type="character" w:customStyle="1" w:styleId="WW8Num10z1">
    <w:name w:val="WW8Num10z1"/>
    <w:rsid w:val="00501BA6"/>
    <w:rPr>
      <w:rFonts w:ascii="Courier New" w:hAnsi="Courier New" w:cs="Courier New"/>
    </w:rPr>
  </w:style>
  <w:style w:type="character" w:customStyle="1" w:styleId="WW8Num10z3">
    <w:name w:val="WW8Num10z3"/>
    <w:rsid w:val="00501BA6"/>
    <w:rPr>
      <w:rFonts w:ascii="Symbol" w:hAnsi="Symbol"/>
    </w:rPr>
  </w:style>
  <w:style w:type="character" w:customStyle="1" w:styleId="WW8Num11z0">
    <w:name w:val="WW8Num11z0"/>
    <w:rsid w:val="00501BA6"/>
    <w:rPr>
      <w:rFonts w:ascii="Symbol" w:hAnsi="Symbol"/>
    </w:rPr>
  </w:style>
  <w:style w:type="character" w:customStyle="1" w:styleId="WW8Num11z1">
    <w:name w:val="WW8Num11z1"/>
    <w:rsid w:val="00501BA6"/>
    <w:rPr>
      <w:rFonts w:ascii="Courier New" w:hAnsi="Courier New" w:cs="Courier New"/>
    </w:rPr>
  </w:style>
  <w:style w:type="character" w:customStyle="1" w:styleId="WW8Num11z2">
    <w:name w:val="WW8Num11z2"/>
    <w:rsid w:val="00501BA6"/>
    <w:rPr>
      <w:rFonts w:ascii="Wingdings" w:hAnsi="Wingdings"/>
    </w:rPr>
  </w:style>
  <w:style w:type="character" w:customStyle="1" w:styleId="WW8Num12z0">
    <w:name w:val="WW8Num12z0"/>
    <w:rsid w:val="00501BA6"/>
    <w:rPr>
      <w:rFonts w:ascii="Wingdings" w:hAnsi="Wingdings"/>
    </w:rPr>
  </w:style>
  <w:style w:type="character" w:customStyle="1" w:styleId="WW8Num12z1">
    <w:name w:val="WW8Num12z1"/>
    <w:rsid w:val="00501BA6"/>
    <w:rPr>
      <w:rFonts w:ascii="Courier New" w:hAnsi="Courier New" w:cs="Courier New"/>
    </w:rPr>
  </w:style>
  <w:style w:type="character" w:customStyle="1" w:styleId="WW8Num12z3">
    <w:name w:val="WW8Num12z3"/>
    <w:rsid w:val="00501BA6"/>
    <w:rPr>
      <w:rFonts w:ascii="Symbol" w:hAnsi="Symbol"/>
    </w:rPr>
  </w:style>
  <w:style w:type="character" w:customStyle="1" w:styleId="WW8Num13z0">
    <w:name w:val="WW8Num13z0"/>
    <w:rsid w:val="00501BA6"/>
    <w:rPr>
      <w:rFonts w:ascii="Symbol" w:hAnsi="Symbol"/>
    </w:rPr>
  </w:style>
  <w:style w:type="character" w:customStyle="1" w:styleId="WW8Num13z1">
    <w:name w:val="WW8Num13z1"/>
    <w:rsid w:val="00501BA6"/>
    <w:rPr>
      <w:rFonts w:ascii="Courier New" w:hAnsi="Courier New" w:cs="Courier New"/>
    </w:rPr>
  </w:style>
  <w:style w:type="character" w:customStyle="1" w:styleId="WW8Num13z2">
    <w:name w:val="WW8Num13z2"/>
    <w:rsid w:val="00501BA6"/>
    <w:rPr>
      <w:rFonts w:ascii="Wingdings" w:hAnsi="Wingdings"/>
    </w:rPr>
  </w:style>
  <w:style w:type="character" w:customStyle="1" w:styleId="WW8Num14z0">
    <w:name w:val="WW8Num14z0"/>
    <w:rsid w:val="00501BA6"/>
    <w:rPr>
      <w:rFonts w:ascii="Wingdings" w:hAnsi="Wingdings"/>
    </w:rPr>
  </w:style>
  <w:style w:type="character" w:customStyle="1" w:styleId="WW8Num14z1">
    <w:name w:val="WW8Num14z1"/>
    <w:rsid w:val="00501BA6"/>
    <w:rPr>
      <w:rFonts w:ascii="Courier New" w:hAnsi="Courier New" w:cs="Courier New"/>
    </w:rPr>
  </w:style>
  <w:style w:type="character" w:customStyle="1" w:styleId="WW8Num14z3">
    <w:name w:val="WW8Num14z3"/>
    <w:rsid w:val="00501BA6"/>
    <w:rPr>
      <w:rFonts w:ascii="Symbol" w:hAnsi="Symbol"/>
    </w:rPr>
  </w:style>
  <w:style w:type="character" w:customStyle="1" w:styleId="Domylnaczcionkaakapitu1">
    <w:name w:val="Domyślna czcionka akapitu1"/>
    <w:rsid w:val="00501BA6"/>
  </w:style>
  <w:style w:type="character" w:customStyle="1" w:styleId="ZnakZnak">
    <w:name w:val="Znak Znak"/>
    <w:rsid w:val="00501BA6"/>
    <w:rPr>
      <w:rFonts w:ascii="Cambria" w:eastAsia="Times New Roman" w:hAnsi="Cambria" w:cs="Times New Roman"/>
      <w:sz w:val="24"/>
      <w:szCs w:val="24"/>
    </w:rPr>
  </w:style>
  <w:style w:type="character" w:customStyle="1" w:styleId="Symbolewypunktowania">
    <w:name w:val="Symbole wypunktowania"/>
    <w:rsid w:val="00501BA6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501B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501BA6"/>
    <w:pPr>
      <w:spacing w:after="120"/>
    </w:pPr>
  </w:style>
  <w:style w:type="paragraph" w:styleId="Lista">
    <w:name w:val="List"/>
    <w:basedOn w:val="Tekstpodstawowy"/>
    <w:rsid w:val="00501BA6"/>
    <w:rPr>
      <w:rFonts w:cs="Tahoma"/>
    </w:rPr>
  </w:style>
  <w:style w:type="paragraph" w:customStyle="1" w:styleId="Podpis2">
    <w:name w:val="Podpis2"/>
    <w:basedOn w:val="Normalny"/>
    <w:rsid w:val="00501BA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01BA6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501B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501BA6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501BA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501BA6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501BA6"/>
    <w:pPr>
      <w:suppressLineNumbers/>
    </w:pPr>
  </w:style>
  <w:style w:type="paragraph" w:customStyle="1" w:styleId="Nagwektabeli">
    <w:name w:val="Nagłówek tabeli"/>
    <w:basedOn w:val="Zawartotabeli"/>
    <w:rsid w:val="00501BA6"/>
    <w:pPr>
      <w:jc w:val="center"/>
    </w:pPr>
    <w:rPr>
      <w:b/>
      <w:bCs/>
    </w:rPr>
  </w:style>
  <w:style w:type="character" w:customStyle="1" w:styleId="shorttext">
    <w:name w:val="short_text"/>
    <w:rsid w:val="00E16508"/>
  </w:style>
  <w:style w:type="character" w:customStyle="1" w:styleId="hps">
    <w:name w:val="hps"/>
    <w:rsid w:val="00E16508"/>
  </w:style>
  <w:style w:type="table" w:styleId="Tabela-Siatka">
    <w:name w:val="Table Grid"/>
    <w:basedOn w:val="Standardowy"/>
    <w:uiPriority w:val="59"/>
    <w:rsid w:val="001F19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D689C"/>
    <w:pPr>
      <w:ind w:left="720"/>
      <w:contextualSpacing/>
    </w:pPr>
  </w:style>
  <w:style w:type="paragraph" w:customStyle="1" w:styleId="Default">
    <w:name w:val="Default"/>
    <w:rsid w:val="002B1AC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782A9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A91"/>
    <w:rPr>
      <w:color w:val="605E5C"/>
      <w:shd w:val="clear" w:color="auto" w:fill="E1DFDD"/>
    </w:rPr>
  </w:style>
  <w:style w:type="character" w:customStyle="1" w:styleId="Bodytext3">
    <w:name w:val="Body text (3)_"/>
    <w:link w:val="Bodytext30"/>
    <w:rsid w:val="005D43E7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5D43E7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grochulska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1336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>Sil-art Rycho444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220</cp:revision>
  <cp:lastPrinted>2012-02-15T10:09:00Z</cp:lastPrinted>
  <dcterms:created xsi:type="dcterms:W3CDTF">2018-05-28T21:15:00Z</dcterms:created>
  <dcterms:modified xsi:type="dcterms:W3CDTF">2024-03-12T22:36:00Z</dcterms:modified>
</cp:coreProperties>
</file>